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7D0F96" w14:textId="3AEB0E6A" w:rsidR="005C2D06" w:rsidRPr="00D03296" w:rsidRDefault="005C2D06" w:rsidP="00D03296">
      <w:pPr>
        <w:spacing w:after="0" w:line="276" w:lineRule="auto"/>
        <w:jc w:val="right"/>
        <w:rPr>
          <w:rFonts w:ascii="Calibri" w:hAnsi="Calibri" w:cs="Calibri"/>
          <w:sz w:val="20"/>
          <w:szCs w:val="20"/>
        </w:rPr>
      </w:pPr>
      <w:r w:rsidRPr="00D03296">
        <w:rPr>
          <w:rFonts w:ascii="Calibri" w:hAnsi="Calibri" w:cs="Calibri"/>
          <w:b/>
          <w:sz w:val="20"/>
          <w:szCs w:val="20"/>
        </w:rPr>
        <w:t>Załącznik nr</w:t>
      </w:r>
      <w:r w:rsidR="00454863">
        <w:rPr>
          <w:rFonts w:ascii="Calibri" w:hAnsi="Calibri" w:cs="Calibri"/>
          <w:b/>
          <w:sz w:val="20"/>
          <w:szCs w:val="20"/>
        </w:rPr>
        <w:t xml:space="preserve"> </w:t>
      </w:r>
      <w:r w:rsidR="000B66A6">
        <w:rPr>
          <w:rFonts w:ascii="Calibri" w:hAnsi="Calibri" w:cs="Calibri"/>
          <w:b/>
          <w:sz w:val="20"/>
          <w:szCs w:val="20"/>
        </w:rPr>
        <w:t>8</w:t>
      </w:r>
      <w:r w:rsidRPr="00D03296">
        <w:rPr>
          <w:rFonts w:ascii="Calibri" w:hAnsi="Calibri" w:cs="Calibri"/>
          <w:b/>
          <w:sz w:val="20"/>
          <w:szCs w:val="20"/>
        </w:rPr>
        <w:t xml:space="preserve"> do SWZ - projektowane postanowienia umowy</w:t>
      </w:r>
    </w:p>
    <w:p w14:paraId="21CBE54E" w14:textId="77777777" w:rsidR="005C2D06" w:rsidRPr="00D03296" w:rsidRDefault="005C2D06" w:rsidP="00D03296">
      <w:pPr>
        <w:spacing w:after="0" w:line="276" w:lineRule="auto"/>
        <w:jc w:val="both"/>
        <w:rPr>
          <w:rFonts w:ascii="Calibri" w:hAnsi="Calibri" w:cs="Calibri"/>
          <w:sz w:val="20"/>
          <w:szCs w:val="20"/>
        </w:rPr>
      </w:pPr>
      <w:r w:rsidRPr="00D03296">
        <w:rPr>
          <w:rFonts w:ascii="Calibri" w:eastAsia="SimSun" w:hAnsi="Calibri" w:cs="Calibri"/>
          <w:i/>
          <w:iCs/>
          <w:spacing w:val="50"/>
          <w:sz w:val="20"/>
          <w:szCs w:val="20"/>
        </w:rPr>
        <w:br/>
        <w:t xml:space="preserve">               </w:t>
      </w:r>
    </w:p>
    <w:p w14:paraId="2628A5D3" w14:textId="77777777" w:rsidR="00460714" w:rsidRDefault="005C2D06">
      <w:pPr>
        <w:pStyle w:val="Zwykytekst2"/>
        <w:numPr>
          <w:ilvl w:val="0"/>
          <w:numId w:val="1"/>
        </w:numPr>
        <w:spacing w:line="276" w:lineRule="auto"/>
        <w:jc w:val="center"/>
        <w:rPr>
          <w:rFonts w:ascii="Calibri" w:hAnsi="Calibri" w:cs="Calibri"/>
          <w:sz w:val="20"/>
          <w:szCs w:val="20"/>
        </w:rPr>
      </w:pPr>
      <w:r w:rsidRPr="00D03296">
        <w:rPr>
          <w:rFonts w:ascii="Calibri" w:hAnsi="Calibri" w:cs="Calibri"/>
          <w:sz w:val="20"/>
          <w:szCs w:val="20"/>
        </w:rPr>
        <w:t>UMOWA</w:t>
      </w:r>
    </w:p>
    <w:p w14:paraId="006E43E2" w14:textId="77777777" w:rsidR="00460714" w:rsidRDefault="005C2D06">
      <w:pPr>
        <w:pStyle w:val="Zwykytekst2"/>
        <w:numPr>
          <w:ilvl w:val="0"/>
          <w:numId w:val="1"/>
        </w:numPr>
        <w:spacing w:line="276" w:lineRule="auto"/>
        <w:jc w:val="center"/>
        <w:rPr>
          <w:rFonts w:ascii="Calibri" w:hAnsi="Calibri" w:cs="Calibri"/>
          <w:sz w:val="20"/>
          <w:szCs w:val="20"/>
        </w:rPr>
      </w:pPr>
      <w:r w:rsidRPr="00D03296">
        <w:rPr>
          <w:rFonts w:ascii="Calibri" w:hAnsi="Calibri" w:cs="Calibri"/>
          <w:sz w:val="20"/>
          <w:szCs w:val="20"/>
        </w:rPr>
        <w:t xml:space="preserve">zawarta w dniu .………. 2026 r. </w:t>
      </w:r>
    </w:p>
    <w:p w14:paraId="212ED95E" w14:textId="77777777" w:rsidR="00460714" w:rsidRDefault="00460714">
      <w:pPr>
        <w:pStyle w:val="Zwykytekst2"/>
        <w:numPr>
          <w:ilvl w:val="0"/>
          <w:numId w:val="1"/>
        </w:numPr>
        <w:spacing w:line="276" w:lineRule="auto"/>
        <w:rPr>
          <w:rFonts w:ascii="Calibri" w:hAnsi="Calibri" w:cs="Calibri"/>
          <w:sz w:val="20"/>
          <w:szCs w:val="20"/>
        </w:rPr>
      </w:pPr>
    </w:p>
    <w:p w14:paraId="1D55C1B2" w14:textId="77777777" w:rsidR="00460714" w:rsidRDefault="005C2D06">
      <w:pPr>
        <w:pStyle w:val="Zwykytekst2"/>
        <w:numPr>
          <w:ilvl w:val="0"/>
          <w:numId w:val="1"/>
        </w:numPr>
        <w:spacing w:line="276" w:lineRule="auto"/>
        <w:jc w:val="both"/>
        <w:rPr>
          <w:rFonts w:ascii="Calibri" w:hAnsi="Calibri" w:cs="Calibri"/>
          <w:sz w:val="20"/>
          <w:szCs w:val="20"/>
        </w:rPr>
      </w:pPr>
      <w:r w:rsidRPr="00D03296">
        <w:rPr>
          <w:rFonts w:ascii="Calibri" w:hAnsi="Calibri" w:cs="Calibri"/>
          <w:sz w:val="20"/>
          <w:szCs w:val="20"/>
        </w:rPr>
        <w:t>pomiędzy:</w:t>
      </w:r>
      <w:bookmarkStart w:id="0" w:name="_Hlk169876872"/>
    </w:p>
    <w:bookmarkEnd w:id="0"/>
    <w:p w14:paraId="7DF480C5" w14:textId="77777777" w:rsidR="00460714" w:rsidRDefault="005C2D06">
      <w:pPr>
        <w:pStyle w:val="Akapitzlist"/>
        <w:numPr>
          <w:ilvl w:val="0"/>
          <w:numId w:val="1"/>
        </w:numPr>
        <w:tabs>
          <w:tab w:val="right" w:pos="2399"/>
        </w:tabs>
        <w:autoSpaceDE w:val="0"/>
        <w:spacing w:after="0" w:line="276" w:lineRule="auto"/>
        <w:ind w:left="0" w:firstLine="0"/>
        <w:rPr>
          <w:rFonts w:ascii="Calibri" w:hAnsi="Calibri" w:cs="Calibri"/>
          <w:kern w:val="1"/>
          <w:sz w:val="20"/>
          <w:szCs w:val="20"/>
          <w:lang w:eastAsia="zh-CN"/>
        </w:rPr>
      </w:pPr>
      <w:r w:rsidRPr="00D03296">
        <w:rPr>
          <w:rFonts w:ascii="Calibri" w:hAnsi="Calibri" w:cs="Calibri"/>
          <w:sz w:val="20"/>
          <w:szCs w:val="20"/>
          <w:shd w:val="clear" w:color="auto" w:fill="FFFFFF"/>
        </w:rPr>
        <w:t xml:space="preserve">Krośnieńskim Związkiem Powiatowo-Gminnym, ul. Wiejska 23, 66-600 Krosno Odrzańskie, </w:t>
      </w:r>
      <w:r w:rsidRPr="00D03296">
        <w:rPr>
          <w:rFonts w:ascii="Calibri" w:hAnsi="Calibri" w:cs="Calibri"/>
          <w:sz w:val="20"/>
          <w:szCs w:val="20"/>
        </w:rPr>
        <w:t>NIP 9261676072</w:t>
      </w:r>
      <w:r w:rsidRPr="00D03296">
        <w:rPr>
          <w:rFonts w:ascii="Calibri" w:hAnsi="Calibri" w:cs="Calibri"/>
          <w:sz w:val="20"/>
          <w:szCs w:val="20"/>
          <w:shd w:val="clear" w:color="auto" w:fill="FFFFFF"/>
        </w:rPr>
        <w:t xml:space="preserve">, </w:t>
      </w:r>
      <w:r w:rsidRPr="00D03296">
        <w:rPr>
          <w:rFonts w:ascii="Calibri" w:hAnsi="Calibri" w:cs="Calibri"/>
          <w:sz w:val="20"/>
          <w:szCs w:val="20"/>
        </w:rPr>
        <w:t> Regon 366026987 zwanym dalej „Zamawiającym”, reprezentowanym przy zawieraniu niniejszej umowy przez:</w:t>
      </w:r>
    </w:p>
    <w:p w14:paraId="27FD097B" w14:textId="77777777" w:rsidR="00460714" w:rsidRDefault="005C2D06">
      <w:pPr>
        <w:pStyle w:val="Nagwek4"/>
        <w:keepLines w:val="0"/>
        <w:numPr>
          <w:ilvl w:val="0"/>
          <w:numId w:val="1"/>
        </w:numPr>
        <w:shd w:val="clear" w:color="auto" w:fill="FFFFFF"/>
        <w:suppressAutoHyphens/>
        <w:spacing w:before="0" w:after="0" w:line="276" w:lineRule="auto"/>
        <w:jc w:val="both"/>
        <w:rPr>
          <w:rFonts w:ascii="Calibri" w:hAnsi="Calibri" w:cs="Calibri"/>
          <w:bCs/>
          <w:i w:val="0"/>
          <w:sz w:val="20"/>
          <w:szCs w:val="20"/>
          <w:lang w:eastAsia="pl-PL"/>
        </w:rPr>
      </w:pPr>
      <w:r w:rsidRPr="00D03296">
        <w:rPr>
          <w:rFonts w:ascii="Calibri" w:hAnsi="Calibri" w:cs="Calibri"/>
          <w:bCs/>
          <w:i w:val="0"/>
          <w:sz w:val="20"/>
          <w:szCs w:val="20"/>
          <w:lang w:eastAsia="pl-PL"/>
        </w:rPr>
        <w:t>……………………………………………………………………………………</w:t>
      </w:r>
    </w:p>
    <w:p w14:paraId="316171F3" w14:textId="77777777" w:rsidR="00460714" w:rsidRDefault="00460714">
      <w:pPr>
        <w:widowControl w:val="0"/>
        <w:numPr>
          <w:ilvl w:val="0"/>
          <w:numId w:val="1"/>
        </w:numPr>
        <w:suppressAutoHyphens/>
        <w:adjustRightInd w:val="0"/>
        <w:spacing w:after="0" w:line="276" w:lineRule="auto"/>
        <w:rPr>
          <w:rFonts w:ascii="Calibri" w:eastAsia="Calibri" w:hAnsi="Calibri" w:cs="Calibri"/>
          <w:sz w:val="20"/>
          <w:szCs w:val="20"/>
        </w:rPr>
      </w:pPr>
    </w:p>
    <w:p w14:paraId="025D4EF3" w14:textId="77777777" w:rsidR="00460714" w:rsidRDefault="005C2D06">
      <w:pPr>
        <w:numPr>
          <w:ilvl w:val="0"/>
          <w:numId w:val="1"/>
        </w:numPr>
        <w:suppressAutoHyphens/>
        <w:overflowPunct w:val="0"/>
        <w:spacing w:after="0" w:line="276" w:lineRule="auto"/>
        <w:rPr>
          <w:rFonts w:ascii="Calibri" w:hAnsi="Calibri" w:cs="Calibri"/>
          <w:sz w:val="20"/>
          <w:szCs w:val="20"/>
        </w:rPr>
      </w:pPr>
      <w:r w:rsidRPr="00D03296">
        <w:rPr>
          <w:rFonts w:ascii="Calibri" w:hAnsi="Calibri" w:cs="Calibri"/>
          <w:sz w:val="20"/>
          <w:szCs w:val="20"/>
        </w:rPr>
        <w:t xml:space="preserve">zwaną w umowie </w:t>
      </w:r>
      <w:r w:rsidRPr="00D03296">
        <w:rPr>
          <w:rFonts w:ascii="Calibri" w:hAnsi="Calibri" w:cs="Calibri"/>
          <w:b/>
          <w:sz w:val="20"/>
          <w:szCs w:val="20"/>
        </w:rPr>
        <w:t>Zamawiającym</w:t>
      </w:r>
    </w:p>
    <w:p w14:paraId="50AA6152" w14:textId="77777777" w:rsidR="00460714" w:rsidRDefault="00460714">
      <w:pPr>
        <w:pStyle w:val="Style10"/>
        <w:numPr>
          <w:ilvl w:val="0"/>
          <w:numId w:val="1"/>
        </w:numPr>
        <w:tabs>
          <w:tab w:val="left" w:pos="269"/>
        </w:tabs>
        <w:spacing w:line="276" w:lineRule="auto"/>
        <w:rPr>
          <w:rFonts w:ascii="Calibri" w:hAnsi="Calibri" w:cs="Calibri"/>
          <w:sz w:val="20"/>
          <w:szCs w:val="20"/>
        </w:rPr>
      </w:pPr>
    </w:p>
    <w:p w14:paraId="3364649A" w14:textId="77777777" w:rsidR="00460714" w:rsidRDefault="005C2D06">
      <w:pPr>
        <w:widowControl w:val="0"/>
        <w:numPr>
          <w:ilvl w:val="0"/>
          <w:numId w:val="1"/>
        </w:numPr>
        <w:suppressAutoHyphens/>
        <w:overflowPunct w:val="0"/>
        <w:autoSpaceDE w:val="0"/>
        <w:autoSpaceDN w:val="0"/>
        <w:adjustRightInd w:val="0"/>
        <w:spacing w:after="0" w:line="276" w:lineRule="auto"/>
        <w:ind w:left="0" w:firstLine="0"/>
        <w:jc w:val="both"/>
        <w:textAlignment w:val="baseline"/>
        <w:rPr>
          <w:rFonts w:ascii="Calibri" w:hAnsi="Calibri" w:cs="Calibri"/>
          <w:noProof/>
          <w:sz w:val="20"/>
          <w:szCs w:val="20"/>
        </w:rPr>
      </w:pPr>
      <w:r w:rsidRPr="00D03296">
        <w:rPr>
          <w:rFonts w:ascii="Calibri" w:hAnsi="Calibri" w:cs="Calibri"/>
          <w:noProof/>
          <w:sz w:val="20"/>
          <w:szCs w:val="20"/>
        </w:rPr>
        <w:t>a:</w:t>
      </w:r>
    </w:p>
    <w:p w14:paraId="2D74424F" w14:textId="77777777" w:rsidR="005C2D06" w:rsidRPr="00D03296" w:rsidRDefault="005C2D06" w:rsidP="00D03296">
      <w:pPr>
        <w:pStyle w:val="Akapitzlist"/>
        <w:spacing w:after="0" w:line="276" w:lineRule="auto"/>
        <w:rPr>
          <w:rFonts w:ascii="Calibri" w:hAnsi="Calibri" w:cs="Calibri"/>
          <w:noProof/>
          <w:sz w:val="20"/>
          <w:szCs w:val="20"/>
        </w:rPr>
      </w:pPr>
    </w:p>
    <w:p w14:paraId="6020ACC9" w14:textId="77777777" w:rsidR="00460714" w:rsidRDefault="005C2D06">
      <w:pPr>
        <w:widowControl w:val="0"/>
        <w:numPr>
          <w:ilvl w:val="0"/>
          <w:numId w:val="1"/>
        </w:numPr>
        <w:suppressAutoHyphens/>
        <w:overflowPunct w:val="0"/>
        <w:autoSpaceDE w:val="0"/>
        <w:autoSpaceDN w:val="0"/>
        <w:adjustRightInd w:val="0"/>
        <w:spacing w:after="0" w:line="276" w:lineRule="auto"/>
        <w:ind w:left="0" w:firstLine="0"/>
        <w:jc w:val="both"/>
        <w:textAlignment w:val="baseline"/>
        <w:rPr>
          <w:rFonts w:ascii="Calibri" w:hAnsi="Calibri" w:cs="Calibri"/>
          <w:noProof/>
          <w:sz w:val="20"/>
          <w:szCs w:val="20"/>
        </w:rPr>
      </w:pPr>
      <w:r w:rsidRPr="00D03296">
        <w:rPr>
          <w:rFonts w:ascii="Calibri" w:hAnsi="Calibri" w:cs="Calibri"/>
          <w:noProof/>
          <w:sz w:val="20"/>
          <w:szCs w:val="20"/>
        </w:rPr>
        <w:t xml:space="preserve"> firmą ……………………………….. z siedzibą w ……………………………….. przy ul. ……………………………….., wpisaną do Krajowego Rejestru Sądowego prowadzonego przez Sąd Rejonowy ……………………………….. w ……………………………….., …. Wydział Gospodarczy Krajowego Rejestru Sądowego pod nr KRS: ………………., kapitał zakładowy w wysokości ………………. PLN, NIP: ………………., REGON: ………………., reprezentowanym przy zawieraniu niniejszej umowy przez:</w:t>
      </w:r>
    </w:p>
    <w:p w14:paraId="60917DEC" w14:textId="77777777" w:rsidR="00460714" w:rsidRDefault="005C2D06">
      <w:pPr>
        <w:widowControl w:val="0"/>
        <w:numPr>
          <w:ilvl w:val="0"/>
          <w:numId w:val="1"/>
        </w:numPr>
        <w:suppressAutoHyphens/>
        <w:overflowPunct w:val="0"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ascii="Calibri" w:hAnsi="Calibri" w:cs="Calibri"/>
          <w:noProof/>
          <w:sz w:val="20"/>
          <w:szCs w:val="20"/>
        </w:rPr>
      </w:pPr>
      <w:r w:rsidRPr="00D03296">
        <w:rPr>
          <w:rFonts w:ascii="Calibri" w:hAnsi="Calibri" w:cs="Calibri"/>
          <w:noProof/>
          <w:sz w:val="20"/>
          <w:szCs w:val="20"/>
        </w:rPr>
        <w:t>…………………………………………………</w:t>
      </w:r>
    </w:p>
    <w:p w14:paraId="4898BDF2" w14:textId="77777777" w:rsidR="00460714" w:rsidRDefault="005C2D06">
      <w:pPr>
        <w:pStyle w:val="Zwykytekst"/>
        <w:numPr>
          <w:ilvl w:val="0"/>
          <w:numId w:val="1"/>
        </w:numPr>
        <w:spacing w:line="276" w:lineRule="auto"/>
        <w:jc w:val="both"/>
        <w:rPr>
          <w:rFonts w:ascii="Calibri" w:hAnsi="Calibri" w:cs="Calibri"/>
          <w:sz w:val="20"/>
          <w:szCs w:val="20"/>
        </w:rPr>
      </w:pPr>
      <w:r w:rsidRPr="00D03296">
        <w:rPr>
          <w:rFonts w:ascii="Calibri" w:hAnsi="Calibri" w:cs="Calibri"/>
          <w:sz w:val="20"/>
          <w:szCs w:val="20"/>
        </w:rPr>
        <w:t xml:space="preserve">zwanym w umowie </w:t>
      </w:r>
      <w:r w:rsidRPr="00D03296">
        <w:rPr>
          <w:rFonts w:ascii="Calibri" w:hAnsi="Calibri" w:cs="Calibri"/>
          <w:b/>
          <w:sz w:val="20"/>
          <w:szCs w:val="20"/>
        </w:rPr>
        <w:t>Wykonawcą</w:t>
      </w:r>
    </w:p>
    <w:p w14:paraId="26BBC661" w14:textId="77777777" w:rsidR="005C2D06" w:rsidRPr="00D03296" w:rsidRDefault="005C2D06" w:rsidP="00D03296">
      <w:pPr>
        <w:pStyle w:val="Zwykytekst"/>
        <w:spacing w:line="276" w:lineRule="auto"/>
        <w:jc w:val="both"/>
        <w:rPr>
          <w:rFonts w:ascii="Calibri" w:hAnsi="Calibri" w:cs="Calibri"/>
          <w:sz w:val="20"/>
          <w:szCs w:val="20"/>
        </w:rPr>
      </w:pPr>
    </w:p>
    <w:p w14:paraId="0CB64C6F" w14:textId="77777777" w:rsidR="005C2D06" w:rsidRPr="00D03296" w:rsidRDefault="005C2D06" w:rsidP="00D03296">
      <w:pPr>
        <w:pStyle w:val="Zwykytekst"/>
        <w:spacing w:line="276" w:lineRule="auto"/>
        <w:jc w:val="both"/>
        <w:rPr>
          <w:rFonts w:ascii="Calibri" w:hAnsi="Calibri" w:cs="Calibri"/>
          <w:sz w:val="20"/>
          <w:szCs w:val="20"/>
        </w:rPr>
      </w:pPr>
      <w:r w:rsidRPr="00D03296">
        <w:rPr>
          <w:rFonts w:ascii="Calibri" w:hAnsi="Calibri" w:cs="Calibri"/>
          <w:sz w:val="20"/>
          <w:szCs w:val="20"/>
        </w:rPr>
        <w:t>lub:</w:t>
      </w:r>
    </w:p>
    <w:p w14:paraId="489F05F5" w14:textId="77777777" w:rsidR="005C2D06" w:rsidRPr="00D03296" w:rsidRDefault="005C2D06" w:rsidP="00D03296">
      <w:pPr>
        <w:pStyle w:val="Zwykytekst"/>
        <w:spacing w:line="276" w:lineRule="auto"/>
        <w:jc w:val="both"/>
        <w:rPr>
          <w:rFonts w:ascii="Calibri" w:hAnsi="Calibri" w:cs="Calibri"/>
          <w:sz w:val="20"/>
          <w:szCs w:val="20"/>
        </w:rPr>
      </w:pPr>
    </w:p>
    <w:p w14:paraId="17B4545C" w14:textId="77777777" w:rsidR="005C2D06" w:rsidRPr="00D03296" w:rsidRDefault="005C2D06" w:rsidP="00D03296">
      <w:pPr>
        <w:pStyle w:val="Zwykytekst"/>
        <w:spacing w:line="276" w:lineRule="auto"/>
        <w:jc w:val="both"/>
        <w:rPr>
          <w:rFonts w:ascii="Calibri" w:hAnsi="Calibri" w:cs="Calibri"/>
          <w:sz w:val="20"/>
          <w:szCs w:val="20"/>
        </w:rPr>
      </w:pPr>
    </w:p>
    <w:p w14:paraId="7C15046A" w14:textId="77777777" w:rsidR="00460714" w:rsidRDefault="005C2D06">
      <w:pPr>
        <w:numPr>
          <w:ilvl w:val="0"/>
          <w:numId w:val="1"/>
        </w:numPr>
        <w:suppressAutoHyphens/>
        <w:spacing w:after="0" w:line="276" w:lineRule="auto"/>
        <w:ind w:left="0" w:firstLine="0"/>
        <w:jc w:val="both"/>
        <w:rPr>
          <w:rFonts w:ascii="Calibri" w:hAnsi="Calibri" w:cs="Calibri"/>
          <w:noProof/>
          <w:sz w:val="20"/>
          <w:szCs w:val="20"/>
        </w:rPr>
      </w:pPr>
      <w:r w:rsidRPr="00D03296">
        <w:rPr>
          <w:rFonts w:ascii="Calibri" w:hAnsi="Calibri" w:cs="Calibri"/>
          <w:color w:val="000000"/>
          <w:sz w:val="20"/>
          <w:szCs w:val="20"/>
        </w:rPr>
        <w:t xml:space="preserve">………………………….. prowadzącym działalność gospodarczą pod nazwą: ……………………………………………… </w:t>
      </w:r>
      <w:r w:rsidRPr="00D03296">
        <w:rPr>
          <w:rFonts w:ascii="Calibri" w:hAnsi="Calibri" w:cs="Calibri"/>
          <w:noProof/>
          <w:sz w:val="20"/>
          <w:szCs w:val="20"/>
        </w:rPr>
        <w:t xml:space="preserve">NIP: </w:t>
      </w:r>
      <w:r w:rsidRPr="00D03296">
        <w:rPr>
          <w:rFonts w:ascii="Calibri" w:hAnsi="Calibri" w:cs="Calibri"/>
          <w:sz w:val="20"/>
          <w:szCs w:val="20"/>
          <w:lang w:eastAsia="pl-PL"/>
        </w:rPr>
        <w:t>………………………</w:t>
      </w:r>
      <w:r w:rsidRPr="00D03296">
        <w:rPr>
          <w:rFonts w:ascii="Calibri" w:hAnsi="Calibri" w:cs="Calibri"/>
          <w:noProof/>
          <w:sz w:val="20"/>
          <w:szCs w:val="20"/>
        </w:rPr>
        <w:t xml:space="preserve">, Regon: </w:t>
      </w:r>
      <w:r w:rsidRPr="00D03296">
        <w:rPr>
          <w:rFonts w:ascii="Calibri" w:hAnsi="Calibri" w:cs="Calibri"/>
          <w:sz w:val="20"/>
          <w:szCs w:val="20"/>
          <w:lang w:eastAsia="pl-PL"/>
        </w:rPr>
        <w:t>…………………….</w:t>
      </w:r>
      <w:r w:rsidRPr="00D03296">
        <w:rPr>
          <w:rFonts w:ascii="Calibri" w:hAnsi="Calibri" w:cs="Calibri"/>
          <w:noProof/>
          <w:sz w:val="20"/>
          <w:szCs w:val="20"/>
        </w:rPr>
        <w:t xml:space="preserve"> </w:t>
      </w:r>
    </w:p>
    <w:p w14:paraId="4D576326" w14:textId="77777777" w:rsidR="00460714" w:rsidRDefault="005C2D06">
      <w:pPr>
        <w:pStyle w:val="Zwykytekst"/>
        <w:numPr>
          <w:ilvl w:val="0"/>
          <w:numId w:val="1"/>
        </w:numPr>
        <w:spacing w:line="276" w:lineRule="auto"/>
        <w:jc w:val="both"/>
        <w:rPr>
          <w:rFonts w:ascii="Calibri" w:hAnsi="Calibri" w:cs="Calibri"/>
          <w:sz w:val="20"/>
          <w:szCs w:val="20"/>
        </w:rPr>
      </w:pPr>
      <w:r w:rsidRPr="00D03296">
        <w:rPr>
          <w:rFonts w:ascii="Calibri" w:hAnsi="Calibri" w:cs="Calibri"/>
          <w:sz w:val="20"/>
          <w:szCs w:val="20"/>
        </w:rPr>
        <w:t xml:space="preserve">zwanym w umowie </w:t>
      </w:r>
      <w:r w:rsidRPr="00D03296">
        <w:rPr>
          <w:rFonts w:ascii="Calibri" w:hAnsi="Calibri" w:cs="Calibri"/>
          <w:b/>
          <w:sz w:val="20"/>
          <w:szCs w:val="20"/>
        </w:rPr>
        <w:t>Wykonawcą</w:t>
      </w:r>
    </w:p>
    <w:p w14:paraId="2C838066" w14:textId="77777777" w:rsidR="00460714" w:rsidRDefault="00460714">
      <w:pPr>
        <w:numPr>
          <w:ilvl w:val="0"/>
          <w:numId w:val="1"/>
        </w:numPr>
        <w:suppressAutoHyphens/>
        <w:spacing w:after="0" w:line="276" w:lineRule="auto"/>
        <w:rPr>
          <w:rFonts w:ascii="Calibri" w:hAnsi="Calibri" w:cs="Calibri"/>
          <w:noProof/>
          <w:color w:val="000000"/>
          <w:sz w:val="20"/>
          <w:szCs w:val="20"/>
        </w:rPr>
      </w:pPr>
    </w:p>
    <w:p w14:paraId="4BE1897E" w14:textId="77777777" w:rsidR="005C2D06" w:rsidRPr="00D03296" w:rsidRDefault="005C2D06" w:rsidP="00D03296">
      <w:pPr>
        <w:spacing w:after="0" w:line="276" w:lineRule="auto"/>
        <w:jc w:val="both"/>
        <w:rPr>
          <w:rFonts w:ascii="Calibri" w:hAnsi="Calibri" w:cs="Calibri"/>
          <w:noProof/>
          <w:sz w:val="20"/>
          <w:szCs w:val="20"/>
        </w:rPr>
      </w:pPr>
      <w:bookmarkStart w:id="1" w:name="_Hlk213237035"/>
    </w:p>
    <w:p w14:paraId="266488B5" w14:textId="453950DC" w:rsidR="005C2D06" w:rsidRPr="00D03296" w:rsidRDefault="005C2D06" w:rsidP="00D03296">
      <w:pPr>
        <w:pStyle w:val="Standard"/>
        <w:spacing w:line="276" w:lineRule="auto"/>
        <w:rPr>
          <w:rFonts w:ascii="Calibri" w:hAnsi="Calibri" w:cs="Calibri"/>
          <w:kern w:val="1"/>
          <w:sz w:val="20"/>
          <w:szCs w:val="20"/>
          <w:lang w:eastAsia="ar-SA"/>
        </w:rPr>
      </w:pPr>
      <w:r w:rsidRPr="004A6835">
        <w:rPr>
          <w:rFonts w:ascii="Calibri" w:hAnsi="Calibri" w:cs="Calibri"/>
          <w:sz w:val="20"/>
          <w:szCs w:val="20"/>
        </w:rPr>
        <w:t xml:space="preserve">Umowa niniejsza zostaje zawarta w wyniku rozstrzygnięcia postępowania o udzielenie zamówienia publicznego prowadzonego w trybie </w:t>
      </w:r>
      <w:r w:rsidR="00936535">
        <w:rPr>
          <w:rFonts w:ascii="Calibri" w:hAnsi="Calibri" w:cs="Calibri"/>
          <w:sz w:val="20"/>
          <w:szCs w:val="20"/>
        </w:rPr>
        <w:t>podstawowym</w:t>
      </w:r>
      <w:r w:rsidRPr="004A6835">
        <w:rPr>
          <w:rFonts w:ascii="Calibri" w:hAnsi="Calibri" w:cs="Calibri"/>
          <w:sz w:val="20"/>
          <w:szCs w:val="20"/>
        </w:rPr>
        <w:t xml:space="preserve">  zgodnie z ustawą z dnia 11 września 2019 roku Prawo zamówień publicznych (Dz. U. 2024 r., poz. 1320). Podstawą realizacji umowy jest oferta Wykonawcy z dnia ……………………………. roku.</w:t>
      </w:r>
    </w:p>
    <w:p w14:paraId="79DD4ABD" w14:textId="77777777" w:rsidR="005C2D06" w:rsidRPr="00D03296" w:rsidRDefault="005C2D06" w:rsidP="00D03296">
      <w:pPr>
        <w:spacing w:after="0" w:line="276" w:lineRule="auto"/>
        <w:jc w:val="both"/>
        <w:rPr>
          <w:rFonts w:ascii="Calibri" w:hAnsi="Calibri" w:cs="Calibri"/>
          <w:noProof/>
          <w:sz w:val="20"/>
          <w:szCs w:val="20"/>
        </w:rPr>
      </w:pPr>
    </w:p>
    <w:bookmarkEnd w:id="1"/>
    <w:p w14:paraId="39891D56" w14:textId="77777777" w:rsidR="005C2D06" w:rsidRPr="00D03296" w:rsidRDefault="005C2D06" w:rsidP="00D03296">
      <w:pPr>
        <w:spacing w:after="0" w:line="276" w:lineRule="auto"/>
        <w:jc w:val="both"/>
        <w:rPr>
          <w:rFonts w:ascii="Calibri" w:hAnsi="Calibri" w:cs="Calibri"/>
          <w:noProof/>
          <w:sz w:val="20"/>
          <w:szCs w:val="20"/>
        </w:rPr>
      </w:pPr>
    </w:p>
    <w:p w14:paraId="5C373CA4" w14:textId="77777777" w:rsidR="005C2D06" w:rsidRPr="004A6835" w:rsidRDefault="005C2D06" w:rsidP="00D03296">
      <w:pPr>
        <w:spacing w:after="0" w:line="276" w:lineRule="auto"/>
        <w:jc w:val="both"/>
        <w:rPr>
          <w:rFonts w:ascii="Calibri" w:hAnsi="Calibri" w:cs="Calibri"/>
          <w:sz w:val="20"/>
          <w:szCs w:val="20"/>
        </w:rPr>
      </w:pPr>
      <w:r w:rsidRPr="004A6835">
        <w:rPr>
          <w:rFonts w:ascii="Calibri" w:hAnsi="Calibri" w:cs="Calibri"/>
          <w:noProof/>
          <w:sz w:val="20"/>
          <w:szCs w:val="20"/>
        </w:rPr>
        <w:t>Postępowanie jest prowadzone w ramach projektu:</w:t>
      </w:r>
      <w:bookmarkStart w:id="2" w:name="_Hlk166848126"/>
      <w:r w:rsidRPr="004A6835">
        <w:rPr>
          <w:rFonts w:ascii="Calibri" w:hAnsi="Calibri" w:cs="Calibri"/>
          <w:sz w:val="20"/>
          <w:szCs w:val="20"/>
          <w:lang w:eastAsia="ar-SA"/>
        </w:rPr>
        <w:t xml:space="preserve"> </w:t>
      </w:r>
      <w:bookmarkEnd w:id="2"/>
      <w:r w:rsidRPr="004A6835">
        <w:rPr>
          <w:rFonts w:ascii="Calibri" w:hAnsi="Calibri" w:cs="Calibri"/>
          <w:sz w:val="20"/>
          <w:szCs w:val="20"/>
        </w:rPr>
        <w:t>„Młodzi górą - program rozwoju kompetencji dzieci i młodzieży ze szkół podstawowych”</w:t>
      </w:r>
    </w:p>
    <w:p w14:paraId="4E1E3598" w14:textId="77777777" w:rsidR="004A6835" w:rsidRPr="004A6835" w:rsidRDefault="004A6835" w:rsidP="004A6835">
      <w:pPr>
        <w:spacing w:after="120" w:line="276" w:lineRule="auto"/>
        <w:jc w:val="both"/>
        <w:rPr>
          <w:rFonts w:ascii="Calibri" w:hAnsi="Calibri" w:cs="Calibri"/>
          <w:sz w:val="20"/>
          <w:szCs w:val="20"/>
          <w:shd w:val="clear" w:color="auto" w:fill="FFFFFF"/>
        </w:rPr>
      </w:pPr>
      <w:r w:rsidRPr="004A6835">
        <w:rPr>
          <w:rFonts w:ascii="Calibri" w:hAnsi="Calibri" w:cs="Calibri"/>
          <w:sz w:val="20"/>
          <w:szCs w:val="20"/>
        </w:rPr>
        <w:t xml:space="preserve">Numer umowy : </w:t>
      </w:r>
      <w:r w:rsidRPr="004A6835">
        <w:rPr>
          <w:rFonts w:ascii="Calibri" w:hAnsi="Calibri" w:cs="Calibri"/>
          <w:b/>
          <w:bCs/>
          <w:sz w:val="20"/>
          <w:szCs w:val="20"/>
        </w:rPr>
        <w:t xml:space="preserve">FELB.06.15-IZ.00-0027/25-00 </w:t>
      </w:r>
      <w:r w:rsidRPr="004A6835">
        <w:rPr>
          <w:rFonts w:ascii="Calibri" w:hAnsi="Calibri" w:cs="Calibri"/>
          <w:sz w:val="20"/>
          <w:szCs w:val="20"/>
          <w:shd w:val="clear" w:color="auto" w:fill="FFFFFF"/>
        </w:rPr>
        <w:t>z dnia 29.12.2025 r.</w:t>
      </w:r>
    </w:p>
    <w:p w14:paraId="77FAF623" w14:textId="77777777" w:rsidR="00460714" w:rsidRDefault="00460714">
      <w:pPr>
        <w:numPr>
          <w:ilvl w:val="0"/>
          <w:numId w:val="1"/>
        </w:numPr>
        <w:tabs>
          <w:tab w:val="left" w:pos="10218"/>
        </w:tabs>
        <w:suppressAutoHyphens/>
        <w:spacing w:after="0" w:line="276" w:lineRule="auto"/>
        <w:ind w:left="0" w:firstLine="0"/>
        <w:jc w:val="both"/>
        <w:rPr>
          <w:rFonts w:ascii="Calibri" w:hAnsi="Calibri" w:cs="Calibri"/>
          <w:noProof/>
          <w:sz w:val="20"/>
          <w:szCs w:val="20"/>
        </w:rPr>
      </w:pPr>
    </w:p>
    <w:p w14:paraId="71C18876" w14:textId="77777777" w:rsidR="005C2D06" w:rsidRPr="00D03296" w:rsidRDefault="005C2D06" w:rsidP="00D03296">
      <w:pPr>
        <w:tabs>
          <w:tab w:val="left" w:pos="10218"/>
        </w:tabs>
        <w:spacing w:after="0" w:line="276" w:lineRule="auto"/>
        <w:jc w:val="both"/>
        <w:rPr>
          <w:rFonts w:ascii="Calibri" w:hAnsi="Calibri" w:cs="Calibri"/>
          <w:b/>
          <w:sz w:val="20"/>
          <w:szCs w:val="20"/>
        </w:rPr>
      </w:pPr>
    </w:p>
    <w:p w14:paraId="289CF880" w14:textId="77777777" w:rsidR="005C2D06" w:rsidRPr="00D03296" w:rsidRDefault="005C2D06" w:rsidP="00D03296">
      <w:pPr>
        <w:pStyle w:val="Nagwek1"/>
        <w:spacing w:before="0" w:after="0" w:line="276" w:lineRule="auto"/>
        <w:ind w:left="432" w:right="-2"/>
        <w:jc w:val="both"/>
        <w:rPr>
          <w:rFonts w:ascii="Calibri" w:hAnsi="Calibri" w:cs="Calibri"/>
          <w:b/>
          <w:sz w:val="20"/>
          <w:szCs w:val="20"/>
        </w:rPr>
      </w:pPr>
    </w:p>
    <w:p w14:paraId="28F6140D" w14:textId="77777777" w:rsidR="005C2D06" w:rsidRPr="00D03296" w:rsidRDefault="005C2D06" w:rsidP="00D03296">
      <w:pPr>
        <w:pStyle w:val="Nagwek1"/>
        <w:spacing w:before="0" w:after="0" w:line="276" w:lineRule="auto"/>
        <w:ind w:left="432" w:right="-2"/>
        <w:jc w:val="both"/>
        <w:rPr>
          <w:rFonts w:ascii="Calibri" w:hAnsi="Calibri" w:cs="Calibri"/>
          <w:b/>
          <w:sz w:val="20"/>
          <w:szCs w:val="20"/>
        </w:rPr>
      </w:pPr>
    </w:p>
    <w:p w14:paraId="036C107E" w14:textId="77777777" w:rsidR="005C2D06" w:rsidRPr="004A6835" w:rsidRDefault="00BD2402" w:rsidP="00D03296">
      <w:pPr>
        <w:pStyle w:val="Nagwek1"/>
        <w:spacing w:before="0" w:after="0" w:line="276" w:lineRule="auto"/>
        <w:ind w:left="432" w:right="-2"/>
        <w:rPr>
          <w:rFonts w:ascii="Calibri" w:hAnsi="Calibri" w:cs="Calibri"/>
          <w:b/>
          <w:sz w:val="20"/>
          <w:szCs w:val="20"/>
        </w:rPr>
      </w:pPr>
      <w:r w:rsidRPr="00D03296">
        <w:rPr>
          <w:rFonts w:ascii="Calibri" w:hAnsi="Calibri" w:cs="Calibri"/>
          <w:b/>
          <w:sz w:val="20"/>
          <w:szCs w:val="20"/>
        </w:rPr>
        <w:t xml:space="preserve">                                                                                                        </w:t>
      </w:r>
      <w:r w:rsidR="005C2D06" w:rsidRPr="004A6835">
        <w:rPr>
          <w:rFonts w:ascii="Calibri" w:hAnsi="Calibri" w:cs="Calibri"/>
          <w:b/>
          <w:sz w:val="20"/>
          <w:szCs w:val="20"/>
        </w:rPr>
        <w:t>§ 1</w:t>
      </w:r>
    </w:p>
    <w:p w14:paraId="63C1561D" w14:textId="77777777" w:rsidR="00460714" w:rsidRDefault="005C2D06">
      <w:pPr>
        <w:pStyle w:val="Akapitzlist"/>
        <w:numPr>
          <w:ilvl w:val="0"/>
          <w:numId w:val="7"/>
        </w:numPr>
        <w:spacing w:after="0" w:line="276" w:lineRule="auto"/>
        <w:jc w:val="both"/>
        <w:rPr>
          <w:rFonts w:ascii="Calibri" w:hAnsi="Calibri" w:cs="Calibri"/>
          <w:bCs/>
          <w:sz w:val="20"/>
          <w:szCs w:val="20"/>
        </w:rPr>
      </w:pPr>
      <w:r w:rsidRPr="004A6835">
        <w:rPr>
          <w:rFonts w:ascii="Calibri" w:hAnsi="Calibri" w:cs="Calibri"/>
          <w:sz w:val="20"/>
          <w:szCs w:val="20"/>
        </w:rPr>
        <w:t xml:space="preserve">Przedmiotem zamówienia jest </w:t>
      </w:r>
      <w:r w:rsidR="000A0F2F" w:rsidRPr="004A6835">
        <w:rPr>
          <w:rFonts w:ascii="Calibri" w:hAnsi="Calibri" w:cs="Calibri"/>
          <w:sz w:val="20"/>
          <w:szCs w:val="20"/>
        </w:rPr>
        <w:t xml:space="preserve"> wykonanie usługi pn:  Festiwal</w:t>
      </w:r>
      <w:r w:rsidR="000A0F2F" w:rsidRPr="00D03296">
        <w:rPr>
          <w:rFonts w:ascii="Calibri" w:hAnsi="Calibri" w:cs="Calibri"/>
          <w:sz w:val="20"/>
          <w:szCs w:val="20"/>
        </w:rPr>
        <w:t xml:space="preserve"> Matematyki „Matematyka na co dzień dla klas I-VIII”.</w:t>
      </w:r>
    </w:p>
    <w:p w14:paraId="0B11740D" w14:textId="77777777" w:rsidR="00460714" w:rsidRDefault="000A0F2F">
      <w:pPr>
        <w:pStyle w:val="Akapitzlist"/>
        <w:numPr>
          <w:ilvl w:val="0"/>
          <w:numId w:val="7"/>
        </w:numPr>
        <w:spacing w:after="0" w:line="276" w:lineRule="auto"/>
        <w:rPr>
          <w:rFonts w:ascii="Calibri" w:hAnsi="Calibri" w:cs="Calibri"/>
          <w:bCs/>
          <w:sz w:val="20"/>
          <w:szCs w:val="20"/>
        </w:rPr>
      </w:pPr>
      <w:r w:rsidRPr="00D03296">
        <w:rPr>
          <w:rFonts w:ascii="Calibri" w:hAnsi="Calibri" w:cs="Calibri"/>
          <w:sz w:val="20"/>
          <w:szCs w:val="20"/>
        </w:rPr>
        <w:t xml:space="preserve">Usługa pn:  Festiwal Matematyki „Matematyka na co dzień dla klas I-VIII” </w:t>
      </w:r>
      <w:r w:rsidR="005C2D06" w:rsidRPr="00D03296">
        <w:rPr>
          <w:rFonts w:ascii="Calibri" w:hAnsi="Calibri" w:cs="Calibri"/>
          <w:sz w:val="20"/>
          <w:szCs w:val="20"/>
        </w:rPr>
        <w:t>zostanie wykonywana zgodnie z wymogami określonymi w opisie przedmiotu zamówienia stanowiącym załącznik nr 1 do niniejszej umowy.</w:t>
      </w:r>
    </w:p>
    <w:p w14:paraId="379DBE36" w14:textId="77777777" w:rsidR="00460714" w:rsidRDefault="0070334F">
      <w:pPr>
        <w:pStyle w:val="NormalnyWeb"/>
        <w:numPr>
          <w:ilvl w:val="0"/>
          <w:numId w:val="7"/>
        </w:numPr>
        <w:spacing w:before="0" w:beforeAutospacing="0" w:after="0" w:afterAutospacing="0" w:line="276" w:lineRule="auto"/>
        <w:jc w:val="both"/>
        <w:rPr>
          <w:rFonts w:ascii="Calibri" w:hAnsi="Calibri" w:cs="Calibri"/>
          <w:sz w:val="20"/>
          <w:szCs w:val="20"/>
        </w:rPr>
      </w:pPr>
      <w:r w:rsidRPr="004A6835">
        <w:rPr>
          <w:rFonts w:ascii="Calibri" w:hAnsi="Calibri" w:cs="Calibri"/>
          <w:sz w:val="20"/>
          <w:szCs w:val="20"/>
        </w:rPr>
        <w:t xml:space="preserve">W ramach realizacji niniejszej umowy Zamawiający  zobowiązuje się do przekazania Wykonawcy wszelkich niezbędnych informacji i dokumentów wymaganych do prawidłowego wykonania zamówienia, a także udzielania konsultacji i wsparcia w trakcie realizacji </w:t>
      </w:r>
      <w:r w:rsidR="00B957F0" w:rsidRPr="004A6835">
        <w:rPr>
          <w:rFonts w:ascii="Calibri" w:hAnsi="Calibri" w:cs="Calibri"/>
          <w:sz w:val="20"/>
          <w:szCs w:val="20"/>
        </w:rPr>
        <w:t>festiwalu.</w:t>
      </w:r>
    </w:p>
    <w:p w14:paraId="3996ECE4" w14:textId="3D19781F" w:rsidR="00460714" w:rsidRDefault="00B957F0">
      <w:pPr>
        <w:pStyle w:val="NormalnyWeb"/>
        <w:numPr>
          <w:ilvl w:val="0"/>
          <w:numId w:val="7"/>
        </w:numPr>
        <w:spacing w:before="0" w:beforeAutospacing="0" w:after="0" w:afterAutospacing="0" w:line="276" w:lineRule="auto"/>
        <w:jc w:val="both"/>
        <w:rPr>
          <w:rFonts w:ascii="Calibri" w:hAnsi="Calibri" w:cs="Calibri"/>
          <w:color w:val="FF0000"/>
          <w:sz w:val="20"/>
          <w:szCs w:val="20"/>
        </w:rPr>
      </w:pPr>
      <w:r w:rsidRPr="00454863">
        <w:rPr>
          <w:rFonts w:ascii="Calibri" w:hAnsi="Calibri" w:cs="Calibri"/>
          <w:sz w:val="20"/>
          <w:szCs w:val="20"/>
        </w:rPr>
        <w:t>Zamawiający</w:t>
      </w:r>
      <w:r w:rsidRPr="00454863">
        <w:rPr>
          <w:rFonts w:ascii="Calibri" w:hAnsi="Calibri" w:cs="Calibri"/>
        </w:rPr>
        <w:t xml:space="preserve"> </w:t>
      </w:r>
      <w:r w:rsidR="0070334F" w:rsidRPr="0070334F">
        <w:rPr>
          <w:rFonts w:ascii="Calibri" w:hAnsi="Calibri" w:cs="Calibri"/>
          <w:color w:val="FF0000"/>
          <w:sz w:val="20"/>
          <w:szCs w:val="20"/>
        </w:rPr>
        <w:t xml:space="preserve"> </w:t>
      </w:r>
      <w:r w:rsidR="0070334F" w:rsidRPr="004A6835">
        <w:rPr>
          <w:rFonts w:ascii="Calibri" w:hAnsi="Calibri" w:cs="Calibri"/>
          <w:sz w:val="20"/>
          <w:szCs w:val="20"/>
        </w:rPr>
        <w:t xml:space="preserve">przekaże Wykonawcy listę uczestników </w:t>
      </w:r>
      <w:r w:rsidRPr="004A6835">
        <w:rPr>
          <w:rFonts w:ascii="Calibri" w:hAnsi="Calibri" w:cs="Calibri"/>
          <w:sz w:val="20"/>
          <w:szCs w:val="20"/>
        </w:rPr>
        <w:t xml:space="preserve">festiwalu  </w:t>
      </w:r>
      <w:r w:rsidR="000971F4">
        <w:rPr>
          <w:rFonts w:ascii="Calibri" w:hAnsi="Calibri" w:cs="Calibri"/>
          <w:sz w:val="20"/>
          <w:szCs w:val="20"/>
        </w:rPr>
        <w:t xml:space="preserve">do </w:t>
      </w:r>
      <w:r w:rsidR="006E599E">
        <w:rPr>
          <w:rFonts w:ascii="Calibri" w:hAnsi="Calibri" w:cs="Calibri"/>
          <w:sz w:val="20"/>
          <w:szCs w:val="20"/>
        </w:rPr>
        <w:t xml:space="preserve">14 </w:t>
      </w:r>
      <w:r w:rsidRPr="004A6835">
        <w:rPr>
          <w:rFonts w:ascii="Calibri" w:hAnsi="Calibri" w:cs="Calibri"/>
          <w:sz w:val="20"/>
          <w:szCs w:val="20"/>
        </w:rPr>
        <w:t xml:space="preserve">dni </w:t>
      </w:r>
      <w:r w:rsidR="0070334F" w:rsidRPr="004A6835">
        <w:rPr>
          <w:rFonts w:ascii="Calibri" w:hAnsi="Calibri" w:cs="Calibri"/>
          <w:sz w:val="20"/>
          <w:szCs w:val="20"/>
        </w:rPr>
        <w:t xml:space="preserve"> przed rozpoczęciem </w:t>
      </w:r>
      <w:r w:rsidRPr="004A6835">
        <w:rPr>
          <w:rFonts w:ascii="Calibri" w:hAnsi="Calibri" w:cs="Calibri"/>
          <w:sz w:val="20"/>
          <w:szCs w:val="20"/>
        </w:rPr>
        <w:t>festiwalu.</w:t>
      </w:r>
    </w:p>
    <w:p w14:paraId="6E0AC769" w14:textId="77777777" w:rsidR="00460714" w:rsidRDefault="00B957F0">
      <w:pPr>
        <w:pStyle w:val="Akapitzlist"/>
        <w:numPr>
          <w:ilvl w:val="0"/>
          <w:numId w:val="7"/>
        </w:numPr>
        <w:rPr>
          <w:rFonts w:ascii="Calibri" w:hAnsi="Calibri" w:cs="Calibri"/>
          <w:sz w:val="20"/>
          <w:szCs w:val="20"/>
        </w:rPr>
      </w:pPr>
      <w:r w:rsidRPr="00B957F0">
        <w:rPr>
          <w:rFonts w:ascii="Calibri" w:hAnsi="Calibri" w:cs="Calibri"/>
          <w:sz w:val="20"/>
          <w:szCs w:val="20"/>
        </w:rPr>
        <w:lastRenderedPageBreak/>
        <w:t xml:space="preserve">Po ukończeniu zajęć edukacyjnych uczestnicy otrzymają od Wykonawcy certyfikat/zaświadczenie, na którym będzie wyszczególniony zakres tematyczny oraz osiągnięte efekty zajęć. </w:t>
      </w:r>
      <w:r w:rsidRPr="00B957F0">
        <w:rPr>
          <w:rFonts w:ascii="Calibri" w:eastAsia="Arial" w:hAnsi="Calibri" w:cs="Calibri"/>
          <w:sz w:val="20"/>
          <w:szCs w:val="20"/>
        </w:rPr>
        <w:t>Zaświadczenia muszą posiadać logo projektu w ramach, którego jest przeprowadzenie niniejsze postępowanie  (Zamawiający zobowiązuje się do przekazania Wykonawcy logo – przed wydaniem  ww zaświadczeń).</w:t>
      </w:r>
    </w:p>
    <w:p w14:paraId="2E90E628" w14:textId="77777777" w:rsidR="0070334F" w:rsidRPr="00D03296" w:rsidRDefault="0070334F" w:rsidP="001172B2">
      <w:pPr>
        <w:pStyle w:val="Akapitzlist"/>
        <w:spacing w:after="0" w:line="276" w:lineRule="auto"/>
        <w:ind w:left="786"/>
        <w:rPr>
          <w:rFonts w:ascii="Calibri" w:hAnsi="Calibri" w:cs="Calibri"/>
          <w:bCs/>
          <w:sz w:val="20"/>
          <w:szCs w:val="20"/>
        </w:rPr>
      </w:pPr>
    </w:p>
    <w:p w14:paraId="07DA4C4D" w14:textId="77777777" w:rsidR="000A0F2F" w:rsidRPr="00D03296" w:rsidRDefault="000A0F2F" w:rsidP="00D03296">
      <w:pPr>
        <w:pStyle w:val="Akapitzlist"/>
        <w:spacing w:after="0" w:line="276" w:lineRule="auto"/>
        <w:ind w:left="786"/>
        <w:rPr>
          <w:rFonts w:ascii="Calibri" w:hAnsi="Calibri" w:cs="Calibri"/>
          <w:bCs/>
          <w:sz w:val="20"/>
          <w:szCs w:val="20"/>
        </w:rPr>
      </w:pPr>
    </w:p>
    <w:p w14:paraId="5CADC930" w14:textId="77777777" w:rsidR="000A0F2F" w:rsidRPr="00D03296" w:rsidRDefault="00BD2402" w:rsidP="00D03296">
      <w:pPr>
        <w:pStyle w:val="Nagwek1"/>
        <w:spacing w:before="0" w:after="0" w:line="276" w:lineRule="auto"/>
        <w:ind w:left="786" w:right="-2"/>
        <w:rPr>
          <w:rFonts w:ascii="Calibri" w:hAnsi="Calibri" w:cs="Calibri"/>
          <w:b/>
          <w:sz w:val="20"/>
          <w:szCs w:val="20"/>
        </w:rPr>
      </w:pPr>
      <w:r w:rsidRPr="00D03296">
        <w:rPr>
          <w:rFonts w:ascii="Calibri" w:hAnsi="Calibri" w:cs="Calibri"/>
          <w:b/>
          <w:sz w:val="20"/>
          <w:szCs w:val="20"/>
        </w:rPr>
        <w:t xml:space="preserve">                                                                                               </w:t>
      </w:r>
      <w:r w:rsidR="000A0F2F" w:rsidRPr="000261CD">
        <w:rPr>
          <w:rFonts w:ascii="Calibri" w:hAnsi="Calibri" w:cs="Calibri"/>
          <w:b/>
          <w:sz w:val="20"/>
          <w:szCs w:val="20"/>
        </w:rPr>
        <w:t>§ 2</w:t>
      </w:r>
    </w:p>
    <w:p w14:paraId="120C1E84" w14:textId="77777777" w:rsidR="00460714" w:rsidRDefault="009568EA">
      <w:pPr>
        <w:pStyle w:val="Akapitzlist"/>
        <w:numPr>
          <w:ilvl w:val="3"/>
          <w:numId w:val="7"/>
        </w:numPr>
        <w:spacing w:after="0" w:line="276" w:lineRule="auto"/>
        <w:ind w:left="851"/>
        <w:jc w:val="both"/>
        <w:rPr>
          <w:rFonts w:ascii="Calibri" w:hAnsi="Calibri" w:cs="Calibri"/>
          <w:bCs/>
          <w:sz w:val="20"/>
          <w:szCs w:val="20"/>
        </w:rPr>
      </w:pPr>
      <w:r w:rsidRPr="00D03296">
        <w:rPr>
          <w:rFonts w:ascii="Calibri" w:hAnsi="Calibri" w:cs="Calibri"/>
          <w:sz w:val="20"/>
          <w:szCs w:val="20"/>
        </w:rPr>
        <w:t>Przedmiot z</w:t>
      </w:r>
      <w:r w:rsidR="005C2D06" w:rsidRPr="00D03296">
        <w:rPr>
          <w:rFonts w:ascii="Calibri" w:hAnsi="Calibri" w:cs="Calibri"/>
          <w:sz w:val="20"/>
          <w:szCs w:val="20"/>
        </w:rPr>
        <w:t xml:space="preserve">amówienia należy wykonać w terminie : </w:t>
      </w:r>
      <w:r w:rsidR="000A0F2F" w:rsidRPr="00D03296">
        <w:rPr>
          <w:rFonts w:ascii="Calibri" w:hAnsi="Calibri" w:cs="Calibri"/>
          <w:sz w:val="20"/>
          <w:szCs w:val="20"/>
        </w:rPr>
        <w:t>od dnia 15 czerwca do dnia 25 czerwca 2026 r.</w:t>
      </w:r>
    </w:p>
    <w:p w14:paraId="75FB6CE4" w14:textId="77777777" w:rsidR="00460714" w:rsidRDefault="000261CD">
      <w:pPr>
        <w:pStyle w:val="Akapitzlist"/>
        <w:numPr>
          <w:ilvl w:val="3"/>
          <w:numId w:val="7"/>
        </w:numPr>
        <w:spacing w:after="0" w:line="276" w:lineRule="auto"/>
        <w:ind w:left="851"/>
        <w:jc w:val="both"/>
        <w:rPr>
          <w:rFonts w:ascii="Calibri" w:hAnsi="Calibri" w:cs="Calibri"/>
          <w:bCs/>
          <w:sz w:val="20"/>
          <w:szCs w:val="20"/>
        </w:rPr>
      </w:pPr>
      <w:r w:rsidRPr="000261CD">
        <w:rPr>
          <w:rFonts w:ascii="Calibri" w:hAnsi="Calibri" w:cs="Calibri"/>
          <w:sz w:val="20"/>
          <w:szCs w:val="20"/>
        </w:rPr>
        <w:t xml:space="preserve">Festiwal będzie zorganizowany w trzech dniach </w:t>
      </w:r>
      <w:r>
        <w:rPr>
          <w:rFonts w:ascii="Calibri" w:hAnsi="Calibri" w:cs="Calibri"/>
          <w:sz w:val="20"/>
          <w:szCs w:val="20"/>
        </w:rPr>
        <w:t>dla około 100 osób każdego dnia.</w:t>
      </w:r>
    </w:p>
    <w:p w14:paraId="498D56D8" w14:textId="77777777" w:rsidR="00460714" w:rsidRDefault="00862A6F">
      <w:pPr>
        <w:pStyle w:val="Akapitzlist"/>
        <w:numPr>
          <w:ilvl w:val="3"/>
          <w:numId w:val="7"/>
        </w:numPr>
        <w:spacing w:after="0" w:line="276" w:lineRule="auto"/>
        <w:ind w:left="851"/>
        <w:jc w:val="both"/>
        <w:rPr>
          <w:rFonts w:ascii="Calibri" w:hAnsi="Calibri" w:cs="Calibri"/>
          <w:bCs/>
          <w:sz w:val="20"/>
          <w:szCs w:val="20"/>
        </w:rPr>
      </w:pPr>
      <w:r w:rsidRPr="00D03296">
        <w:rPr>
          <w:rFonts w:ascii="Calibri" w:hAnsi="Calibri" w:cs="Calibri"/>
          <w:bCs/>
          <w:sz w:val="20"/>
          <w:szCs w:val="20"/>
        </w:rPr>
        <w:t>Datę realizacji festiwalu</w:t>
      </w:r>
      <w:r w:rsidR="000261CD">
        <w:rPr>
          <w:rFonts w:ascii="Calibri" w:hAnsi="Calibri" w:cs="Calibri"/>
          <w:bCs/>
          <w:sz w:val="20"/>
          <w:szCs w:val="20"/>
        </w:rPr>
        <w:t xml:space="preserve"> </w:t>
      </w:r>
      <w:r w:rsidRPr="00D03296">
        <w:rPr>
          <w:rFonts w:ascii="Calibri" w:hAnsi="Calibri" w:cs="Calibri"/>
          <w:bCs/>
          <w:sz w:val="20"/>
          <w:szCs w:val="20"/>
        </w:rPr>
        <w:t>Zamawiający</w:t>
      </w:r>
      <w:r w:rsidRPr="00D03296">
        <w:rPr>
          <w:rFonts w:ascii="Calibri" w:hAnsi="Calibri" w:cs="Calibri"/>
          <w:sz w:val="20"/>
          <w:szCs w:val="20"/>
        </w:rPr>
        <w:t xml:space="preserve"> określi  w terminie</w:t>
      </w:r>
      <w:r w:rsidR="000261CD">
        <w:rPr>
          <w:rFonts w:ascii="Calibri" w:hAnsi="Calibri" w:cs="Calibri"/>
          <w:sz w:val="20"/>
          <w:szCs w:val="20"/>
        </w:rPr>
        <w:t xml:space="preserve"> do 14 </w:t>
      </w:r>
      <w:r w:rsidRPr="00D03296">
        <w:rPr>
          <w:rFonts w:ascii="Calibri" w:hAnsi="Calibri" w:cs="Calibri"/>
          <w:sz w:val="20"/>
          <w:szCs w:val="20"/>
        </w:rPr>
        <w:t xml:space="preserve">dni  przed datą rozpoczęcia realizacji festiwalu  - z zastrzeżeniem, że wydarzenie odbędzie się w okresie </w:t>
      </w:r>
      <w:r w:rsidR="009568EA" w:rsidRPr="00D03296">
        <w:rPr>
          <w:rFonts w:ascii="Calibri" w:hAnsi="Calibri" w:cs="Calibri"/>
          <w:sz w:val="20"/>
          <w:szCs w:val="20"/>
        </w:rPr>
        <w:t>od dnia 15 czerwca do dnia 25 czerwca 2026 r.</w:t>
      </w:r>
    </w:p>
    <w:p w14:paraId="4E498B96" w14:textId="77777777" w:rsidR="00460714" w:rsidRDefault="009568EA">
      <w:pPr>
        <w:pStyle w:val="Akapitzlist"/>
        <w:numPr>
          <w:ilvl w:val="3"/>
          <w:numId w:val="7"/>
        </w:numPr>
        <w:spacing w:after="0" w:line="276" w:lineRule="auto"/>
        <w:ind w:left="851"/>
        <w:jc w:val="both"/>
        <w:rPr>
          <w:rFonts w:ascii="Calibri" w:hAnsi="Calibri" w:cs="Calibri"/>
          <w:bCs/>
          <w:sz w:val="20"/>
          <w:szCs w:val="20"/>
        </w:rPr>
      </w:pPr>
      <w:r w:rsidRPr="000261CD">
        <w:rPr>
          <w:rFonts w:ascii="Calibri" w:hAnsi="Calibri" w:cs="Calibri"/>
          <w:sz w:val="20"/>
          <w:szCs w:val="20"/>
        </w:rPr>
        <w:t xml:space="preserve">Festiwal musi zostać zorganizowany w </w:t>
      </w:r>
      <w:r w:rsidR="00454863" w:rsidRPr="000261CD">
        <w:rPr>
          <w:rFonts w:ascii="Calibri" w:hAnsi="Calibri" w:cs="Calibri"/>
          <w:sz w:val="20"/>
          <w:szCs w:val="20"/>
        </w:rPr>
        <w:t>powiecie</w:t>
      </w:r>
      <w:r w:rsidR="000261CD" w:rsidRPr="000261CD">
        <w:rPr>
          <w:rFonts w:ascii="Calibri" w:hAnsi="Calibri" w:cs="Calibri"/>
          <w:sz w:val="20"/>
          <w:szCs w:val="20"/>
        </w:rPr>
        <w:t xml:space="preserve"> krośnieńskim</w:t>
      </w:r>
      <w:r w:rsidRPr="000261CD">
        <w:rPr>
          <w:rFonts w:ascii="Calibri" w:hAnsi="Calibri" w:cs="Calibri"/>
          <w:sz w:val="20"/>
          <w:szCs w:val="20"/>
        </w:rPr>
        <w:t xml:space="preserve"> -  dla uczniów szkół podstawowych znajdujących się w </w:t>
      </w:r>
      <w:r w:rsidR="00454863" w:rsidRPr="000261CD">
        <w:rPr>
          <w:rFonts w:ascii="Calibri" w:hAnsi="Calibri" w:cs="Calibri"/>
          <w:sz w:val="20"/>
          <w:szCs w:val="20"/>
        </w:rPr>
        <w:t>powiecie</w:t>
      </w:r>
      <w:r w:rsidRPr="000261CD">
        <w:rPr>
          <w:rFonts w:ascii="Calibri" w:hAnsi="Calibri" w:cs="Calibri"/>
          <w:sz w:val="20"/>
          <w:szCs w:val="20"/>
        </w:rPr>
        <w:t xml:space="preserve"> </w:t>
      </w:r>
      <w:r w:rsidR="000261CD" w:rsidRPr="000261CD">
        <w:rPr>
          <w:rFonts w:ascii="Calibri" w:hAnsi="Calibri" w:cs="Calibri"/>
          <w:sz w:val="20"/>
          <w:szCs w:val="20"/>
        </w:rPr>
        <w:t>krośnieńskim</w:t>
      </w:r>
    </w:p>
    <w:p w14:paraId="767CE1A4" w14:textId="77777777" w:rsidR="00460714" w:rsidRDefault="009568EA">
      <w:pPr>
        <w:pStyle w:val="Akapitzlist"/>
        <w:numPr>
          <w:ilvl w:val="3"/>
          <w:numId w:val="7"/>
        </w:numPr>
        <w:spacing w:after="0" w:line="276" w:lineRule="auto"/>
        <w:ind w:left="851"/>
        <w:jc w:val="both"/>
        <w:rPr>
          <w:rFonts w:ascii="Calibri" w:hAnsi="Calibri" w:cs="Calibri"/>
          <w:bCs/>
          <w:sz w:val="20"/>
          <w:szCs w:val="20"/>
        </w:rPr>
      </w:pPr>
      <w:r w:rsidRPr="000261CD">
        <w:rPr>
          <w:rFonts w:ascii="Calibri" w:hAnsi="Calibri" w:cs="Calibri"/>
          <w:sz w:val="20"/>
          <w:szCs w:val="20"/>
        </w:rPr>
        <w:t>Miejsce festiwalu Zamawiający określi  w terminie</w:t>
      </w:r>
      <w:r w:rsidR="000261CD" w:rsidRPr="000261CD">
        <w:rPr>
          <w:rFonts w:ascii="Calibri" w:hAnsi="Calibri" w:cs="Calibri"/>
          <w:sz w:val="20"/>
          <w:szCs w:val="20"/>
        </w:rPr>
        <w:t xml:space="preserve"> do 14</w:t>
      </w:r>
      <w:r w:rsidRPr="000261CD">
        <w:rPr>
          <w:rFonts w:ascii="Calibri" w:hAnsi="Calibri" w:cs="Calibri"/>
          <w:sz w:val="20"/>
          <w:szCs w:val="20"/>
        </w:rPr>
        <w:t xml:space="preserve"> dni  przed datą rozpoczęcia realizacji festiwalu – z zastrzeżeniem, że festiwal będzie zorganizowany na terenie </w:t>
      </w:r>
      <w:r w:rsidR="00454863" w:rsidRPr="000261CD">
        <w:rPr>
          <w:rFonts w:ascii="Calibri" w:hAnsi="Calibri" w:cs="Calibri"/>
          <w:sz w:val="20"/>
          <w:szCs w:val="20"/>
        </w:rPr>
        <w:t>powiatu</w:t>
      </w:r>
      <w:r w:rsidR="000261CD" w:rsidRPr="000261CD">
        <w:rPr>
          <w:rFonts w:ascii="Calibri" w:hAnsi="Calibri" w:cs="Calibri"/>
          <w:sz w:val="20"/>
          <w:szCs w:val="20"/>
        </w:rPr>
        <w:t xml:space="preserve"> krośnieńskiego.</w:t>
      </w:r>
    </w:p>
    <w:p w14:paraId="2FE93CDA" w14:textId="77777777" w:rsidR="00460714" w:rsidRDefault="00441973">
      <w:pPr>
        <w:pStyle w:val="Akapitzlist"/>
        <w:numPr>
          <w:ilvl w:val="3"/>
          <w:numId w:val="7"/>
        </w:numPr>
        <w:spacing w:after="0" w:line="276" w:lineRule="auto"/>
        <w:ind w:left="851"/>
        <w:jc w:val="both"/>
        <w:rPr>
          <w:rFonts w:ascii="Calibri" w:hAnsi="Calibri" w:cs="Calibri"/>
          <w:bCs/>
          <w:sz w:val="20"/>
          <w:szCs w:val="20"/>
        </w:rPr>
      </w:pPr>
      <w:r w:rsidRPr="000261CD">
        <w:rPr>
          <w:rFonts w:ascii="Calibri" w:hAnsi="Calibri" w:cs="Calibri"/>
          <w:sz w:val="20"/>
          <w:szCs w:val="20"/>
        </w:rPr>
        <w:t>Zajęcia edukacyjne będą realizowane zgodnie z harmonogramem ustalonym pomiędzy Wykonawcą a przedstawicielami poszczególnych szkół wskazanymi przez Zamawiającego po zawarciu umowy a przed rozpoczęciem  wydarzenia .</w:t>
      </w:r>
    </w:p>
    <w:p w14:paraId="21D03CCE" w14:textId="77777777" w:rsidR="000A0F2F" w:rsidRPr="00D03296" w:rsidRDefault="000A0F2F" w:rsidP="00D03296">
      <w:pPr>
        <w:pStyle w:val="Akapitzlist"/>
        <w:spacing w:after="0" w:line="276" w:lineRule="auto"/>
        <w:ind w:left="851"/>
        <w:jc w:val="both"/>
        <w:rPr>
          <w:rFonts w:ascii="Calibri" w:hAnsi="Calibri" w:cs="Calibri"/>
          <w:bCs/>
          <w:sz w:val="20"/>
          <w:szCs w:val="20"/>
        </w:rPr>
      </w:pPr>
    </w:p>
    <w:p w14:paraId="4CB97ADC" w14:textId="77777777" w:rsidR="005C2D06" w:rsidRPr="00D03296" w:rsidRDefault="005C2D06" w:rsidP="00D03296">
      <w:pPr>
        <w:tabs>
          <w:tab w:val="left" w:pos="6740"/>
        </w:tabs>
        <w:spacing w:after="0" w:line="276" w:lineRule="auto"/>
        <w:jc w:val="both"/>
        <w:rPr>
          <w:rFonts w:ascii="Calibri" w:hAnsi="Calibri" w:cs="Calibri"/>
          <w:sz w:val="20"/>
          <w:szCs w:val="20"/>
        </w:rPr>
      </w:pPr>
    </w:p>
    <w:p w14:paraId="02AB2377" w14:textId="77777777" w:rsidR="005C2D06" w:rsidRPr="00D03296" w:rsidRDefault="00532DE4" w:rsidP="00D03296">
      <w:pPr>
        <w:spacing w:after="0" w:line="276" w:lineRule="auto"/>
        <w:jc w:val="center"/>
        <w:rPr>
          <w:rFonts w:ascii="Calibri" w:hAnsi="Calibri" w:cs="Calibri"/>
          <w:sz w:val="20"/>
          <w:szCs w:val="20"/>
        </w:rPr>
      </w:pPr>
      <w:r w:rsidRPr="000261CD">
        <w:rPr>
          <w:rFonts w:ascii="Calibri" w:hAnsi="Calibri" w:cs="Calibri"/>
          <w:b/>
          <w:sz w:val="20"/>
          <w:szCs w:val="20"/>
        </w:rPr>
        <w:t>§ 3</w:t>
      </w:r>
    </w:p>
    <w:p w14:paraId="7A7C4207" w14:textId="77777777" w:rsidR="00460714" w:rsidRDefault="00BD2402">
      <w:pPr>
        <w:numPr>
          <w:ilvl w:val="0"/>
          <w:numId w:val="15"/>
        </w:numPr>
        <w:suppressAutoHyphens/>
        <w:spacing w:after="0"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D03296">
        <w:rPr>
          <w:rFonts w:ascii="Calibri" w:hAnsi="Calibri" w:cs="Calibri"/>
          <w:sz w:val="20"/>
          <w:szCs w:val="20"/>
        </w:rPr>
        <w:t>Wykonawca oświadcza, że posiada niezbędną wiedzę i doświadczenie oraz możliwości techniczne                                                                   i organizacyjne, jak również dysponuje odpowiednią kadrą zapewniającą prawidłowe wykonanie przedmiotu Umowy.</w:t>
      </w:r>
    </w:p>
    <w:p w14:paraId="0BFDF06C" w14:textId="77777777" w:rsidR="00460714" w:rsidRDefault="00BD2402">
      <w:pPr>
        <w:numPr>
          <w:ilvl w:val="0"/>
          <w:numId w:val="15"/>
        </w:numPr>
        <w:suppressAutoHyphens/>
        <w:spacing w:after="0"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D03296">
        <w:rPr>
          <w:rFonts w:ascii="Calibri" w:hAnsi="Calibri" w:cs="Calibri"/>
          <w:sz w:val="20"/>
          <w:szCs w:val="20"/>
        </w:rPr>
        <w:t>Wykaz (imię i nazwisko, kompetencje) osób/ trenerów, którzy będą realizować zajęcia stanowi załącznik nr 2 do niniejszej umowy.</w:t>
      </w:r>
    </w:p>
    <w:p w14:paraId="27FD1C9A" w14:textId="77777777" w:rsidR="00460714" w:rsidRDefault="00BE6A93">
      <w:pPr>
        <w:numPr>
          <w:ilvl w:val="0"/>
          <w:numId w:val="15"/>
        </w:numPr>
        <w:suppressAutoHyphens/>
        <w:spacing w:after="0"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D03296">
        <w:rPr>
          <w:rFonts w:ascii="Calibri" w:eastAsia="Calibri" w:hAnsi="Calibri" w:cs="Calibri"/>
          <w:sz w:val="20"/>
          <w:szCs w:val="20"/>
        </w:rPr>
        <w:t>W uzasadnionych przypadkach, z przyczyn nie leżących po stronie Wykonawcy, możliwe jest zastąpienie osób wykonujących zamówienie o których mowa w ust.2 , innymi osobami  po akceptacji Zamawiającego  i pod warunkiem, że spełnione zostaną wszystkie wymagania wobec tych osób  określone w SWZ.</w:t>
      </w:r>
    </w:p>
    <w:p w14:paraId="343F10B8" w14:textId="77777777" w:rsidR="00460714" w:rsidRDefault="00BD2402">
      <w:pPr>
        <w:numPr>
          <w:ilvl w:val="0"/>
          <w:numId w:val="15"/>
        </w:numPr>
        <w:suppressAutoHyphens/>
        <w:spacing w:after="0"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D03296">
        <w:rPr>
          <w:rFonts w:ascii="Calibri" w:hAnsi="Calibri" w:cs="Calibri"/>
          <w:sz w:val="20"/>
          <w:szCs w:val="20"/>
        </w:rPr>
        <w:t xml:space="preserve">Strony wyznaczają osoby odpowiedzialne za </w:t>
      </w:r>
      <w:r w:rsidR="00A93DCC" w:rsidRPr="00D03296">
        <w:rPr>
          <w:rFonts w:ascii="Calibri" w:hAnsi="Calibri" w:cs="Calibri"/>
          <w:sz w:val="20"/>
          <w:szCs w:val="20"/>
        </w:rPr>
        <w:t xml:space="preserve"> nadzór realizacji przedmiotu zamówienia oraz </w:t>
      </w:r>
      <w:r w:rsidRPr="00D03296">
        <w:rPr>
          <w:rFonts w:ascii="Calibri" w:hAnsi="Calibri" w:cs="Calibri"/>
          <w:sz w:val="20"/>
          <w:szCs w:val="20"/>
        </w:rPr>
        <w:t>wymianę informacji na temat realizacji usługi i uzgodnienia bieżących spraw związanych z  jej realizacją:</w:t>
      </w:r>
    </w:p>
    <w:p w14:paraId="72713556" w14:textId="77777777" w:rsidR="00460714" w:rsidRDefault="00BD2402">
      <w:pPr>
        <w:pStyle w:val="Akapitzlist"/>
        <w:numPr>
          <w:ilvl w:val="4"/>
          <w:numId w:val="7"/>
        </w:numPr>
        <w:spacing w:after="0" w:line="276" w:lineRule="auto"/>
        <w:ind w:left="851"/>
        <w:contextualSpacing w:val="0"/>
        <w:jc w:val="both"/>
        <w:rPr>
          <w:rFonts w:ascii="Calibri" w:hAnsi="Calibri" w:cs="Calibri"/>
          <w:sz w:val="20"/>
          <w:szCs w:val="20"/>
        </w:rPr>
      </w:pPr>
      <w:r w:rsidRPr="00D03296">
        <w:rPr>
          <w:rFonts w:ascii="Calibri" w:hAnsi="Calibri" w:cs="Calibri"/>
          <w:sz w:val="20"/>
          <w:szCs w:val="20"/>
        </w:rPr>
        <w:t>ze strony Zamawiającego:…………………………….., tel. …………………….</w:t>
      </w:r>
      <w:r w:rsidR="006A3621" w:rsidRPr="00D03296">
        <w:rPr>
          <w:rFonts w:ascii="Calibri" w:hAnsi="Calibri" w:cs="Calibri"/>
          <w:sz w:val="20"/>
          <w:szCs w:val="20"/>
        </w:rPr>
        <w:t xml:space="preserve"> </w:t>
      </w:r>
      <w:r w:rsidRPr="00D03296">
        <w:rPr>
          <w:rFonts w:ascii="Calibri" w:hAnsi="Calibri" w:cs="Calibri"/>
          <w:sz w:val="20"/>
          <w:szCs w:val="20"/>
        </w:rPr>
        <w:t>.adres e-mail:  ...................</w:t>
      </w:r>
    </w:p>
    <w:p w14:paraId="7C1823EB" w14:textId="77777777" w:rsidR="00460714" w:rsidRDefault="00BD2402">
      <w:pPr>
        <w:pStyle w:val="Akapitzlist"/>
        <w:numPr>
          <w:ilvl w:val="4"/>
          <w:numId w:val="7"/>
        </w:numPr>
        <w:spacing w:after="0" w:line="276" w:lineRule="auto"/>
        <w:ind w:left="851"/>
        <w:contextualSpacing w:val="0"/>
        <w:jc w:val="both"/>
        <w:rPr>
          <w:rFonts w:ascii="Calibri" w:hAnsi="Calibri" w:cs="Calibri"/>
          <w:sz w:val="20"/>
          <w:szCs w:val="20"/>
        </w:rPr>
      </w:pPr>
      <w:r w:rsidRPr="00D03296">
        <w:rPr>
          <w:rFonts w:ascii="Calibri" w:hAnsi="Calibri" w:cs="Calibri"/>
          <w:sz w:val="20"/>
          <w:szCs w:val="20"/>
        </w:rPr>
        <w:t>ze strony Wykonawcy:…………………………………</w:t>
      </w:r>
      <w:r w:rsidR="006A3621" w:rsidRPr="00D03296">
        <w:rPr>
          <w:rFonts w:ascii="Calibri" w:hAnsi="Calibri" w:cs="Calibri"/>
          <w:sz w:val="20"/>
          <w:szCs w:val="20"/>
        </w:rPr>
        <w:t>…</w:t>
      </w:r>
      <w:r w:rsidRPr="00D03296">
        <w:rPr>
          <w:rFonts w:ascii="Calibri" w:hAnsi="Calibri" w:cs="Calibri"/>
          <w:sz w:val="20"/>
          <w:szCs w:val="20"/>
        </w:rPr>
        <w:t>, tel. ……………………… adres e-mail: …………………</w:t>
      </w:r>
    </w:p>
    <w:p w14:paraId="4526DBFE" w14:textId="77777777" w:rsidR="00460714" w:rsidRDefault="00BD2402">
      <w:pPr>
        <w:pStyle w:val="Akapitzlist"/>
        <w:numPr>
          <w:ilvl w:val="0"/>
          <w:numId w:val="15"/>
        </w:numPr>
        <w:tabs>
          <w:tab w:val="clear" w:pos="720"/>
        </w:tabs>
        <w:suppressAutoHyphens/>
        <w:spacing w:after="0" w:line="276" w:lineRule="auto"/>
        <w:ind w:left="426"/>
        <w:jc w:val="both"/>
        <w:rPr>
          <w:rFonts w:ascii="Calibri" w:hAnsi="Calibri" w:cs="Calibri"/>
          <w:sz w:val="20"/>
          <w:szCs w:val="20"/>
        </w:rPr>
      </w:pPr>
      <w:r w:rsidRPr="00D03296">
        <w:rPr>
          <w:rFonts w:ascii="Calibri" w:hAnsi="Calibri" w:cs="Calibri"/>
          <w:sz w:val="20"/>
          <w:szCs w:val="20"/>
        </w:rPr>
        <w:t xml:space="preserve">Zmiana osób lub danych, o których mowa </w:t>
      </w:r>
      <w:r w:rsidR="00BE6A93" w:rsidRPr="00D03296">
        <w:rPr>
          <w:rFonts w:ascii="Calibri" w:hAnsi="Calibri" w:cs="Calibri"/>
          <w:sz w:val="20"/>
          <w:szCs w:val="20"/>
        </w:rPr>
        <w:t>w ust. 4</w:t>
      </w:r>
      <w:r w:rsidRPr="00D03296">
        <w:rPr>
          <w:rFonts w:ascii="Calibri" w:hAnsi="Calibri" w:cs="Calibri"/>
          <w:sz w:val="20"/>
          <w:szCs w:val="20"/>
        </w:rPr>
        <w:t xml:space="preserve"> może nastąpić po poinformowaniu drugiej Strony na piśmie lub drogą elektroniczną, bez konieczności sporządzania aneksu do umowy.</w:t>
      </w:r>
    </w:p>
    <w:p w14:paraId="7ED26F38" w14:textId="77777777" w:rsidR="00460714" w:rsidRDefault="00BD2402">
      <w:pPr>
        <w:pStyle w:val="Akapitzlist"/>
        <w:numPr>
          <w:ilvl w:val="0"/>
          <w:numId w:val="15"/>
        </w:numPr>
        <w:tabs>
          <w:tab w:val="clear" w:pos="720"/>
        </w:tabs>
        <w:suppressAutoHyphens/>
        <w:spacing w:after="0" w:line="276" w:lineRule="auto"/>
        <w:ind w:left="426"/>
        <w:jc w:val="both"/>
        <w:rPr>
          <w:rFonts w:ascii="Calibri" w:hAnsi="Calibri" w:cs="Calibri"/>
          <w:sz w:val="20"/>
          <w:szCs w:val="20"/>
        </w:rPr>
      </w:pPr>
      <w:r w:rsidRPr="00D03296">
        <w:rPr>
          <w:rFonts w:ascii="Calibri" w:hAnsi="Calibri" w:cs="Calibri"/>
          <w:sz w:val="20"/>
          <w:szCs w:val="20"/>
        </w:rPr>
        <w:t>Wykonawca w trakcie realizacji umowy na wniosek Zamawiającego zobowiązuje się niezwłocznie udzielać wszelkich wyjaśnień związanych z realizacją zamówienia, a takż</w:t>
      </w:r>
      <w:r w:rsidR="00F4640C" w:rsidRPr="00D03296">
        <w:rPr>
          <w:rFonts w:ascii="Calibri" w:hAnsi="Calibri" w:cs="Calibri"/>
          <w:sz w:val="20"/>
          <w:szCs w:val="20"/>
        </w:rPr>
        <w:t xml:space="preserve">e uwzględniać zgłaszane przez </w:t>
      </w:r>
      <w:r w:rsidRPr="00D03296">
        <w:rPr>
          <w:rFonts w:ascii="Calibri" w:hAnsi="Calibri" w:cs="Calibri"/>
          <w:sz w:val="20"/>
          <w:szCs w:val="20"/>
        </w:rPr>
        <w:t>Zamawiającego uwagi dotyczące realizacji zamówienia.</w:t>
      </w:r>
    </w:p>
    <w:p w14:paraId="6A01B047" w14:textId="77777777" w:rsidR="00460714" w:rsidRDefault="001172B2">
      <w:pPr>
        <w:pStyle w:val="Akapitzlist"/>
        <w:numPr>
          <w:ilvl w:val="0"/>
          <w:numId w:val="15"/>
        </w:numPr>
        <w:tabs>
          <w:tab w:val="clear" w:pos="720"/>
        </w:tabs>
        <w:suppressAutoHyphens/>
        <w:spacing w:after="0" w:line="276" w:lineRule="auto"/>
        <w:ind w:left="426"/>
        <w:jc w:val="both"/>
        <w:rPr>
          <w:rFonts w:ascii="Calibri" w:hAnsi="Calibri" w:cs="Calibri"/>
          <w:sz w:val="20"/>
          <w:szCs w:val="20"/>
        </w:rPr>
      </w:pPr>
      <w:r w:rsidRPr="001172B2">
        <w:rPr>
          <w:rFonts w:ascii="Calibri" w:hAnsi="Calibri" w:cs="Calibri"/>
          <w:sz w:val="20"/>
          <w:szCs w:val="20"/>
          <w:shd w:val="clear" w:color="auto" w:fill="FFFFFF"/>
        </w:rPr>
        <w:t>Wykonawca zobowiązany jest do zweryfikowania osób przeznczonych do realizacji zamówienia pod względem występowania w Rejestrze Sprawców Przestępstw na tle seksualnym w związku z ustawą z dnia 13 maja 2016 r. o przeciwdziałaniu zagrożeniom przestępczością na tle seksualnym i ochronie małoletnich ( t.j. Dz. U. 2026 poz. 110.)</w:t>
      </w:r>
    </w:p>
    <w:p w14:paraId="5DD47439" w14:textId="77777777" w:rsidR="00460714" w:rsidRDefault="001172B2">
      <w:pPr>
        <w:pStyle w:val="Akapitzlist"/>
        <w:numPr>
          <w:ilvl w:val="0"/>
          <w:numId w:val="15"/>
        </w:numPr>
        <w:tabs>
          <w:tab w:val="clear" w:pos="720"/>
        </w:tabs>
        <w:suppressAutoHyphens/>
        <w:spacing w:after="0" w:line="276" w:lineRule="auto"/>
        <w:ind w:left="426"/>
        <w:jc w:val="both"/>
        <w:rPr>
          <w:rFonts w:ascii="Calibri" w:hAnsi="Calibri" w:cs="Calibri"/>
          <w:sz w:val="20"/>
          <w:szCs w:val="20"/>
        </w:rPr>
      </w:pPr>
      <w:r w:rsidRPr="001172B2">
        <w:rPr>
          <w:rFonts w:ascii="Calibri" w:hAnsi="Calibri" w:cs="Calibri"/>
          <w:sz w:val="20"/>
          <w:szCs w:val="20"/>
          <w:shd w:val="clear" w:color="auto" w:fill="FFFFFF"/>
        </w:rPr>
        <w:t>W związku z ust.7 Wykonawca przedstawi Zamawiającemu najpóźniej</w:t>
      </w:r>
      <w:r w:rsidRPr="001172B2">
        <w:rPr>
          <w:rFonts w:ascii="Calibri" w:hAnsi="Calibri" w:cs="Calibri"/>
          <w:sz w:val="20"/>
          <w:szCs w:val="20"/>
        </w:rPr>
        <w:t xml:space="preserve"> na 2 dni robocze </w:t>
      </w:r>
      <w:r w:rsidRPr="001172B2">
        <w:rPr>
          <w:rFonts w:ascii="Calibri" w:hAnsi="Calibri" w:cs="Calibri"/>
          <w:sz w:val="20"/>
          <w:szCs w:val="20"/>
          <w:shd w:val="clear" w:color="auto" w:fill="FFFFFF"/>
        </w:rPr>
        <w:t>przed rozpoczęciem świadczenia usługi, informację że osoby za pomocą których wykonuje zamówienie nie figurują w Krajowym Rejestrze Karnym w zakresie przestępstw określonych w rozdziale XIX i XXV Kodeksu karnego, w art. 189a i art. 207 Kodeksu karnego oraz w ustawie z dnia 29 lipca 2005 r. o przeciwdziałaniu narkomanii (Dz. U. z 2023 r. poz. 1939), lub za odpowiadające tym przestępstwom czyny zabronione określone w przepisach prawa obcego (art. 21 ust. 3 ustawy z dnia 13 maja 2016 r. o przeciwdziałaniu zagrożeniom przestępczością na tle seksualnym i ochronie małoletnich (t.j. Dz. U. z 2026 r. poz. 110 – tzw. ustawa Kamilka).</w:t>
      </w:r>
    </w:p>
    <w:p w14:paraId="3A7BA625" w14:textId="77777777" w:rsidR="001172B2" w:rsidRDefault="001172B2" w:rsidP="001172B2">
      <w:pPr>
        <w:pStyle w:val="Akapitzlist"/>
        <w:suppressAutoHyphens/>
        <w:spacing w:after="0" w:line="276" w:lineRule="auto"/>
        <w:ind w:left="426"/>
        <w:jc w:val="both"/>
        <w:rPr>
          <w:rFonts w:ascii="Calibri" w:hAnsi="Calibri" w:cs="Calibri"/>
          <w:sz w:val="20"/>
          <w:szCs w:val="20"/>
        </w:rPr>
      </w:pPr>
    </w:p>
    <w:p w14:paraId="34A1A173" w14:textId="77777777" w:rsidR="001172B2" w:rsidRDefault="001172B2" w:rsidP="001172B2">
      <w:pPr>
        <w:pStyle w:val="Akapitzlist"/>
        <w:suppressAutoHyphens/>
        <w:spacing w:after="0" w:line="276" w:lineRule="auto"/>
        <w:ind w:left="426"/>
        <w:jc w:val="both"/>
        <w:rPr>
          <w:rFonts w:ascii="Calibri" w:hAnsi="Calibri" w:cs="Calibri"/>
          <w:sz w:val="20"/>
          <w:szCs w:val="20"/>
        </w:rPr>
      </w:pPr>
    </w:p>
    <w:p w14:paraId="37BB819C" w14:textId="77777777" w:rsidR="001172B2" w:rsidRDefault="001172B2" w:rsidP="001172B2">
      <w:pPr>
        <w:pStyle w:val="Akapitzlist"/>
        <w:suppressAutoHyphens/>
        <w:spacing w:after="0" w:line="276" w:lineRule="auto"/>
        <w:ind w:left="426"/>
        <w:jc w:val="both"/>
        <w:rPr>
          <w:rFonts w:ascii="Calibri" w:hAnsi="Calibri" w:cs="Calibri"/>
          <w:sz w:val="20"/>
          <w:szCs w:val="20"/>
        </w:rPr>
      </w:pPr>
    </w:p>
    <w:p w14:paraId="2F68066E" w14:textId="77777777" w:rsidR="00ED084B" w:rsidRDefault="00ED084B" w:rsidP="001172B2">
      <w:pPr>
        <w:pStyle w:val="Akapitzlist"/>
        <w:suppressAutoHyphens/>
        <w:spacing w:after="0" w:line="276" w:lineRule="auto"/>
        <w:ind w:left="426"/>
        <w:jc w:val="both"/>
        <w:rPr>
          <w:rFonts w:ascii="Calibri" w:hAnsi="Calibri" w:cs="Calibri"/>
          <w:sz w:val="20"/>
          <w:szCs w:val="20"/>
        </w:rPr>
      </w:pPr>
    </w:p>
    <w:p w14:paraId="44CB6BBF" w14:textId="77777777" w:rsidR="001172B2" w:rsidRPr="00D03296" w:rsidRDefault="001172B2" w:rsidP="001172B2">
      <w:pPr>
        <w:pStyle w:val="Akapitzlist"/>
        <w:suppressAutoHyphens/>
        <w:spacing w:after="0" w:line="276" w:lineRule="auto"/>
        <w:ind w:left="426"/>
        <w:jc w:val="both"/>
        <w:rPr>
          <w:rFonts w:ascii="Calibri" w:hAnsi="Calibri" w:cs="Calibri"/>
          <w:sz w:val="20"/>
          <w:szCs w:val="20"/>
        </w:rPr>
      </w:pPr>
    </w:p>
    <w:p w14:paraId="4AF16AA8" w14:textId="77777777" w:rsidR="005C2D06" w:rsidRPr="00D03296" w:rsidRDefault="005C2D06" w:rsidP="00D03296">
      <w:pPr>
        <w:tabs>
          <w:tab w:val="left" w:pos="6740"/>
        </w:tabs>
        <w:spacing w:after="0" w:line="276" w:lineRule="auto"/>
        <w:ind w:left="6740"/>
        <w:jc w:val="both"/>
        <w:rPr>
          <w:rFonts w:ascii="Calibri" w:hAnsi="Calibri" w:cs="Calibri"/>
          <w:sz w:val="20"/>
          <w:szCs w:val="20"/>
        </w:rPr>
      </w:pPr>
    </w:p>
    <w:p w14:paraId="2A959AEE" w14:textId="77777777" w:rsidR="005C2D06" w:rsidRPr="00D03296" w:rsidRDefault="00532DE4" w:rsidP="00D03296">
      <w:pPr>
        <w:spacing w:after="0" w:line="276" w:lineRule="auto"/>
        <w:ind w:left="4962"/>
        <w:rPr>
          <w:rFonts w:ascii="Calibri" w:hAnsi="Calibri" w:cs="Calibri"/>
          <w:sz w:val="20"/>
          <w:szCs w:val="20"/>
        </w:rPr>
      </w:pPr>
      <w:r w:rsidRPr="000261CD">
        <w:rPr>
          <w:rFonts w:ascii="Calibri" w:hAnsi="Calibri" w:cs="Calibri"/>
          <w:b/>
          <w:sz w:val="20"/>
          <w:szCs w:val="20"/>
        </w:rPr>
        <w:lastRenderedPageBreak/>
        <w:t>§ 4</w:t>
      </w:r>
    </w:p>
    <w:p w14:paraId="48656584" w14:textId="77777777" w:rsidR="00460714" w:rsidRDefault="005C2D06">
      <w:pPr>
        <w:numPr>
          <w:ilvl w:val="0"/>
          <w:numId w:val="14"/>
        </w:numPr>
        <w:suppressAutoHyphens/>
        <w:spacing w:after="0" w:line="276" w:lineRule="auto"/>
        <w:jc w:val="both"/>
        <w:rPr>
          <w:rFonts w:ascii="Calibri" w:hAnsi="Calibri" w:cs="Calibri"/>
          <w:b/>
          <w:sz w:val="20"/>
          <w:szCs w:val="20"/>
        </w:rPr>
      </w:pPr>
      <w:r w:rsidRPr="00A60874">
        <w:rPr>
          <w:rFonts w:ascii="Calibri" w:eastAsia="Calibri" w:hAnsi="Calibri" w:cs="Calibri"/>
          <w:color w:val="000000"/>
          <w:kern w:val="0"/>
          <w:sz w:val="20"/>
          <w:szCs w:val="20"/>
          <w:lang w:bidi="en-US"/>
        </w:rPr>
        <w:t xml:space="preserve">Żadna ze stron nie będzie odpowiedzialna względem drugiej strony w przypadku, gdy do niewykonania umowy  dojdzie na skutek okoliczności siły wyższej, zdarzeń losowych lub innych niezależnych od woli obu stron, którym nie można było zapobiec. </w:t>
      </w:r>
    </w:p>
    <w:p w14:paraId="74F4569C" w14:textId="77777777" w:rsidR="00460714" w:rsidRDefault="005C2D06">
      <w:pPr>
        <w:numPr>
          <w:ilvl w:val="0"/>
          <w:numId w:val="14"/>
        </w:numPr>
        <w:suppressAutoHyphens/>
        <w:spacing w:after="0" w:line="276" w:lineRule="auto"/>
        <w:jc w:val="both"/>
        <w:rPr>
          <w:rFonts w:ascii="Calibri" w:hAnsi="Calibri" w:cs="Calibri"/>
          <w:b/>
          <w:sz w:val="20"/>
          <w:szCs w:val="20"/>
        </w:rPr>
      </w:pPr>
      <w:r w:rsidRPr="00A60874">
        <w:rPr>
          <w:rFonts w:ascii="Calibri" w:eastAsia="Calibri" w:hAnsi="Calibri" w:cs="Calibri"/>
          <w:color w:val="000000"/>
          <w:kern w:val="0"/>
          <w:sz w:val="20"/>
          <w:szCs w:val="20"/>
          <w:lang w:bidi="en-US"/>
        </w:rPr>
        <w:t xml:space="preserve">W przypadku o którym mowa w ust.1 </w:t>
      </w:r>
      <w:r w:rsidR="003D14FE" w:rsidRPr="00A60874">
        <w:rPr>
          <w:rFonts w:ascii="Calibri" w:eastAsia="Calibri" w:hAnsi="Calibri" w:cs="Calibri"/>
          <w:color w:val="000000"/>
          <w:kern w:val="0"/>
          <w:sz w:val="20"/>
          <w:szCs w:val="20"/>
          <w:lang w:bidi="en-US"/>
        </w:rPr>
        <w:t>strony dopuszczają ustalenie innego</w:t>
      </w:r>
      <w:r w:rsidRPr="00A60874">
        <w:rPr>
          <w:rFonts w:ascii="Calibri" w:eastAsia="Calibri" w:hAnsi="Calibri" w:cs="Calibri"/>
          <w:color w:val="000000"/>
          <w:kern w:val="0"/>
          <w:sz w:val="20"/>
          <w:szCs w:val="20"/>
          <w:lang w:bidi="en-US"/>
        </w:rPr>
        <w:t xml:space="preserve"> termin</w:t>
      </w:r>
      <w:r w:rsidR="003D14FE" w:rsidRPr="00A60874">
        <w:rPr>
          <w:rFonts w:ascii="Calibri" w:eastAsia="Calibri" w:hAnsi="Calibri" w:cs="Calibri"/>
          <w:color w:val="000000"/>
          <w:kern w:val="0"/>
          <w:sz w:val="20"/>
          <w:szCs w:val="20"/>
          <w:lang w:bidi="en-US"/>
        </w:rPr>
        <w:t>u</w:t>
      </w:r>
      <w:r w:rsidRPr="00A60874">
        <w:rPr>
          <w:rFonts w:ascii="Calibri" w:eastAsia="Calibri" w:hAnsi="Calibri" w:cs="Calibri"/>
          <w:color w:val="000000"/>
          <w:kern w:val="0"/>
          <w:sz w:val="20"/>
          <w:szCs w:val="20"/>
          <w:lang w:bidi="en-US"/>
        </w:rPr>
        <w:t xml:space="preserve"> </w:t>
      </w:r>
      <w:r w:rsidR="00532DE4" w:rsidRPr="00A60874">
        <w:rPr>
          <w:rFonts w:ascii="Calibri" w:eastAsia="Calibri" w:hAnsi="Calibri" w:cs="Calibri"/>
          <w:color w:val="000000"/>
          <w:kern w:val="0"/>
          <w:sz w:val="20"/>
          <w:szCs w:val="20"/>
          <w:lang w:bidi="en-US"/>
        </w:rPr>
        <w:t>realizacji festiwalu</w:t>
      </w:r>
      <w:r w:rsidR="003D14FE" w:rsidRPr="00A60874">
        <w:rPr>
          <w:rFonts w:ascii="Calibri" w:eastAsia="Calibri" w:hAnsi="Calibri" w:cs="Calibri"/>
          <w:color w:val="000000"/>
          <w:kern w:val="0"/>
          <w:sz w:val="20"/>
          <w:szCs w:val="20"/>
          <w:lang w:bidi="en-US"/>
        </w:rPr>
        <w:t xml:space="preserve"> dogodnego</w:t>
      </w:r>
      <w:r w:rsidRPr="00A60874">
        <w:rPr>
          <w:rFonts w:ascii="Calibri" w:eastAsia="Calibri" w:hAnsi="Calibri" w:cs="Calibri"/>
          <w:color w:val="000000"/>
          <w:kern w:val="0"/>
          <w:sz w:val="20"/>
          <w:szCs w:val="20"/>
          <w:lang w:bidi="en-US"/>
        </w:rPr>
        <w:t xml:space="preserve"> dla obu stron </w:t>
      </w:r>
      <w:r w:rsidR="00532DE4" w:rsidRPr="00A60874">
        <w:rPr>
          <w:rFonts w:ascii="Calibri" w:eastAsia="Calibri" w:hAnsi="Calibri" w:cs="Calibri"/>
          <w:color w:val="000000"/>
          <w:kern w:val="0"/>
          <w:sz w:val="20"/>
          <w:szCs w:val="20"/>
          <w:lang w:bidi="en-US"/>
        </w:rPr>
        <w:t xml:space="preserve">i </w:t>
      </w:r>
      <w:r w:rsidR="003D14FE" w:rsidRPr="00A60874">
        <w:rPr>
          <w:rFonts w:ascii="Calibri" w:eastAsia="Calibri" w:hAnsi="Calibri" w:cs="Calibri"/>
          <w:color w:val="000000"/>
          <w:kern w:val="0"/>
          <w:sz w:val="20"/>
          <w:szCs w:val="20"/>
          <w:lang w:bidi="en-US"/>
        </w:rPr>
        <w:t>zaakceptowanego przez obie strony – pod warunkiem uzyskania przez Zamawiającego zgody na inny termin  realizacji festiwalu przez instytucję finansującą.</w:t>
      </w:r>
    </w:p>
    <w:p w14:paraId="5CABA0D2" w14:textId="77777777" w:rsidR="005C2D06" w:rsidRPr="00D03296" w:rsidRDefault="005C2D06" w:rsidP="00D03296">
      <w:pPr>
        <w:widowControl w:val="0"/>
        <w:tabs>
          <w:tab w:val="left" w:pos="284"/>
        </w:tabs>
        <w:spacing w:after="0" w:line="276" w:lineRule="auto"/>
        <w:jc w:val="both"/>
        <w:textAlignment w:val="baseline"/>
        <w:rPr>
          <w:rFonts w:ascii="Calibri" w:hAnsi="Calibri" w:cs="Calibri"/>
          <w:b/>
          <w:bCs/>
          <w:color w:val="000000"/>
          <w:kern w:val="1"/>
          <w:sz w:val="20"/>
          <w:szCs w:val="20"/>
          <w:lang w:eastAsia="ar-SA"/>
        </w:rPr>
      </w:pPr>
    </w:p>
    <w:p w14:paraId="3F4585C2" w14:textId="77777777" w:rsidR="005D5CEC" w:rsidRPr="00D03296" w:rsidRDefault="005D5CEC" w:rsidP="00D03296">
      <w:pPr>
        <w:widowControl w:val="0"/>
        <w:tabs>
          <w:tab w:val="left" w:pos="284"/>
        </w:tabs>
        <w:spacing w:after="0" w:line="276" w:lineRule="auto"/>
        <w:jc w:val="both"/>
        <w:textAlignment w:val="baseline"/>
        <w:rPr>
          <w:rFonts w:ascii="Calibri" w:hAnsi="Calibri" w:cs="Calibri"/>
          <w:b/>
          <w:bCs/>
          <w:color w:val="000000"/>
          <w:kern w:val="1"/>
          <w:sz w:val="20"/>
          <w:szCs w:val="20"/>
          <w:lang w:eastAsia="ar-SA"/>
        </w:rPr>
      </w:pPr>
    </w:p>
    <w:p w14:paraId="69294BC6" w14:textId="77777777" w:rsidR="005C2D06" w:rsidRPr="00D03296" w:rsidRDefault="005C2D06" w:rsidP="00D03296">
      <w:pPr>
        <w:widowControl w:val="0"/>
        <w:tabs>
          <w:tab w:val="left" w:pos="568"/>
        </w:tabs>
        <w:spacing w:after="0" w:line="276" w:lineRule="auto"/>
        <w:ind w:left="284" w:right="425" w:hanging="284"/>
        <w:jc w:val="center"/>
        <w:textAlignment w:val="baseline"/>
        <w:rPr>
          <w:rFonts w:ascii="Calibri" w:hAnsi="Calibri" w:cs="Calibri"/>
          <w:color w:val="000000"/>
          <w:kern w:val="1"/>
          <w:sz w:val="20"/>
          <w:szCs w:val="20"/>
          <w:lang w:eastAsia="ar-SA"/>
        </w:rPr>
      </w:pPr>
      <w:r w:rsidRPr="000261CD">
        <w:rPr>
          <w:rFonts w:ascii="Calibri" w:hAnsi="Calibri" w:cs="Calibri"/>
          <w:b/>
          <w:bCs/>
          <w:color w:val="000000"/>
          <w:kern w:val="1"/>
          <w:sz w:val="20"/>
          <w:szCs w:val="20"/>
          <w:lang w:eastAsia="ar-SA"/>
        </w:rPr>
        <w:t>§ 5</w:t>
      </w:r>
    </w:p>
    <w:p w14:paraId="704CE523" w14:textId="555EEED4" w:rsidR="00460714" w:rsidRDefault="005C2D06">
      <w:pPr>
        <w:widowControl w:val="0"/>
        <w:numPr>
          <w:ilvl w:val="0"/>
          <w:numId w:val="13"/>
        </w:numPr>
        <w:spacing w:after="0" w:line="276" w:lineRule="auto"/>
        <w:jc w:val="both"/>
        <w:textAlignment w:val="baseline"/>
        <w:rPr>
          <w:rFonts w:ascii="Calibri" w:eastAsia="Arial Unicode MS" w:hAnsi="Calibri" w:cs="Calibri"/>
          <w:color w:val="000000"/>
          <w:kern w:val="1"/>
          <w:sz w:val="20"/>
          <w:szCs w:val="20"/>
          <w:lang w:eastAsia="ar-SA"/>
        </w:rPr>
      </w:pPr>
      <w:r w:rsidRPr="00D03296">
        <w:rPr>
          <w:rFonts w:ascii="Calibri" w:eastAsia="Arial Unicode MS" w:hAnsi="Calibri" w:cs="Calibri"/>
          <w:color w:val="000000"/>
          <w:kern w:val="1"/>
          <w:sz w:val="20"/>
          <w:szCs w:val="20"/>
          <w:lang w:eastAsia="ar-SA"/>
        </w:rPr>
        <w:t xml:space="preserve">Wykonawca wykonując niniejszą umowę ponosi pełną odpowiedzialność za szkody powstałe </w:t>
      </w:r>
      <w:r w:rsidRPr="00D03296">
        <w:rPr>
          <w:rFonts w:ascii="Calibri" w:eastAsia="Arial Unicode MS" w:hAnsi="Calibri" w:cs="Calibri"/>
          <w:color w:val="000000"/>
          <w:kern w:val="1"/>
          <w:sz w:val="20"/>
          <w:szCs w:val="20"/>
          <w:lang w:eastAsia="ar-SA"/>
        </w:rPr>
        <w:br/>
        <w:t>w czasie realizacji przedmiotu umowy, wynikające z niewykonania albo nienależytego wykonania umowy. Przez cały okres obowiązywania umowy Wykonawca zobowiązany jest posiadać ubezpieczenie od odpowiedzialności cywilnej deliktowej</w:t>
      </w:r>
      <w:r w:rsidR="005B463B" w:rsidRPr="00D03296">
        <w:rPr>
          <w:rFonts w:ascii="Calibri" w:eastAsia="Arial Unicode MS" w:hAnsi="Calibri" w:cs="Calibri"/>
          <w:color w:val="000000"/>
          <w:kern w:val="1"/>
          <w:sz w:val="20"/>
          <w:szCs w:val="20"/>
          <w:lang w:eastAsia="ar-SA"/>
        </w:rPr>
        <w:t xml:space="preserve">                        </w:t>
      </w:r>
      <w:r w:rsidRPr="00D03296">
        <w:rPr>
          <w:rFonts w:ascii="Calibri" w:eastAsia="Arial Unicode MS" w:hAnsi="Calibri" w:cs="Calibri"/>
          <w:color w:val="000000"/>
          <w:kern w:val="1"/>
          <w:sz w:val="20"/>
          <w:szCs w:val="20"/>
          <w:lang w:eastAsia="ar-SA"/>
        </w:rPr>
        <w:t xml:space="preserve"> i kontraktowej w zakresie prowadzonej działalności na sumę co najmniej   </w:t>
      </w:r>
      <w:r w:rsidR="000971F4">
        <w:rPr>
          <w:rFonts w:ascii="Calibri" w:eastAsia="Arial Unicode MS" w:hAnsi="Calibri" w:cs="Calibri"/>
          <w:color w:val="000000"/>
          <w:kern w:val="1"/>
          <w:sz w:val="20"/>
          <w:szCs w:val="20"/>
          <w:lang w:eastAsia="ar-SA"/>
        </w:rPr>
        <w:t>4</w:t>
      </w:r>
      <w:r w:rsidRPr="00A60874">
        <w:rPr>
          <w:rFonts w:ascii="Calibri" w:eastAsia="Arial Unicode MS" w:hAnsi="Calibri" w:cs="Calibri"/>
          <w:color w:val="000000"/>
          <w:kern w:val="1"/>
          <w:sz w:val="20"/>
          <w:szCs w:val="20"/>
          <w:lang w:eastAsia="ar-SA"/>
        </w:rPr>
        <w:t>00.000,00 zł.</w:t>
      </w:r>
    </w:p>
    <w:p w14:paraId="50FF535E" w14:textId="77777777" w:rsidR="00460714" w:rsidRDefault="005C2D06">
      <w:pPr>
        <w:widowControl w:val="0"/>
        <w:numPr>
          <w:ilvl w:val="0"/>
          <w:numId w:val="13"/>
        </w:numPr>
        <w:tabs>
          <w:tab w:val="clear" w:pos="0"/>
          <w:tab w:val="left" w:pos="-11"/>
        </w:tabs>
        <w:spacing w:after="0" w:line="276" w:lineRule="auto"/>
        <w:jc w:val="both"/>
        <w:textAlignment w:val="baseline"/>
        <w:rPr>
          <w:rFonts w:ascii="Calibri" w:eastAsia="Arial Unicode MS" w:hAnsi="Calibri" w:cs="Calibri"/>
          <w:color w:val="00000A"/>
          <w:kern w:val="1"/>
          <w:sz w:val="20"/>
          <w:szCs w:val="20"/>
          <w:lang w:eastAsia="ar-SA"/>
        </w:rPr>
      </w:pPr>
      <w:r w:rsidRPr="00D03296">
        <w:rPr>
          <w:rFonts w:ascii="Calibri" w:eastAsia="Arial Unicode MS" w:hAnsi="Calibri" w:cs="Calibri"/>
          <w:color w:val="000000"/>
          <w:kern w:val="1"/>
          <w:sz w:val="20"/>
          <w:szCs w:val="20"/>
          <w:lang w:eastAsia="ar-SA"/>
        </w:rPr>
        <w:t xml:space="preserve">W przypadku, gdy okres ekspiracji polisy nastąpi w trakcie realizacji umowy, Wykonawca zobowiązany jest                                         </w:t>
      </w:r>
      <w:r w:rsidR="005B463B" w:rsidRPr="00D03296">
        <w:rPr>
          <w:rFonts w:ascii="Calibri" w:eastAsia="Arial Unicode MS" w:hAnsi="Calibri" w:cs="Calibri"/>
          <w:color w:val="000000"/>
          <w:kern w:val="1"/>
          <w:sz w:val="20"/>
          <w:szCs w:val="20"/>
          <w:lang w:eastAsia="ar-SA"/>
        </w:rPr>
        <w:t xml:space="preserve">                 </w:t>
      </w:r>
      <w:r w:rsidRPr="00D03296">
        <w:rPr>
          <w:rFonts w:ascii="Calibri" w:eastAsia="Arial Unicode MS" w:hAnsi="Calibri" w:cs="Calibri"/>
          <w:color w:val="000000"/>
          <w:kern w:val="1"/>
          <w:sz w:val="20"/>
          <w:szCs w:val="20"/>
          <w:lang w:eastAsia="ar-SA"/>
        </w:rPr>
        <w:t>w terminie 7 dni przed wskazanym w polisie końcem okresu ubezpieczenia do przedłożenia Zamawiającemu dokumentu stwierdzającego kontynuację ochrony ubezpieczeniowej w zakresie i przy sumie ubezpieczenia, co najmniej odpowiadającym warunkom dotychczasowej polisy na kolejny okres ubezpieczenia (polisa, nota pokrycia) wraz z dowodem opłacenia tego ubezpieczenia.</w:t>
      </w:r>
    </w:p>
    <w:p w14:paraId="6E2E2D77" w14:textId="77777777" w:rsidR="00460714" w:rsidRDefault="005C2D06">
      <w:pPr>
        <w:widowControl w:val="0"/>
        <w:numPr>
          <w:ilvl w:val="0"/>
          <w:numId w:val="13"/>
        </w:numPr>
        <w:spacing w:after="0" w:line="276" w:lineRule="auto"/>
        <w:jc w:val="both"/>
        <w:textAlignment w:val="baseline"/>
        <w:rPr>
          <w:rFonts w:ascii="Calibri" w:eastAsia="Calibri" w:hAnsi="Calibri" w:cs="Calibri"/>
          <w:color w:val="000000"/>
          <w:kern w:val="1"/>
          <w:sz w:val="20"/>
          <w:szCs w:val="20"/>
          <w:lang w:eastAsia="ar-SA"/>
        </w:rPr>
      </w:pPr>
      <w:r w:rsidRPr="00D03296">
        <w:rPr>
          <w:rFonts w:ascii="Calibri" w:eastAsia="Calibri" w:hAnsi="Calibri" w:cs="Calibri"/>
          <w:color w:val="00000A"/>
          <w:kern w:val="1"/>
          <w:sz w:val="20"/>
          <w:szCs w:val="20"/>
          <w:lang w:eastAsia="ar-SA"/>
        </w:rPr>
        <w:t>Jeżeli Wykonawca nie zawrze umowy ubezpieczenia po wygaśnięciu poprzedniej albo nie będzie kontynuował  umowy ubezpieczenia przez cały okres trwania realizacji przedmiotu zamówienia, Zamawiający może według własnego wyboru rozwiązać umowę z Wykonawcą z przyczyn leżących po stronie Wykonawcy bądź ma prawo zawrzeć stosowną umowę ubezpieczenia lub ją przedłużyć na koszt Wykonawcy, potrącając jej koszt z płatności należnych Wykonawcy.</w:t>
      </w:r>
    </w:p>
    <w:p w14:paraId="7C9312C8" w14:textId="77777777" w:rsidR="00460714" w:rsidRDefault="005C2D06">
      <w:pPr>
        <w:widowControl w:val="0"/>
        <w:numPr>
          <w:ilvl w:val="0"/>
          <w:numId w:val="13"/>
        </w:numPr>
        <w:suppressAutoHyphens/>
        <w:spacing w:after="0" w:line="276" w:lineRule="auto"/>
        <w:jc w:val="both"/>
        <w:textAlignment w:val="baseline"/>
        <w:rPr>
          <w:rFonts w:ascii="Calibri" w:hAnsi="Calibri" w:cs="Calibri"/>
          <w:color w:val="000000"/>
          <w:kern w:val="1"/>
          <w:sz w:val="20"/>
          <w:szCs w:val="20"/>
          <w:lang w:eastAsia="ar-SA"/>
        </w:rPr>
      </w:pPr>
      <w:r w:rsidRPr="00D03296">
        <w:rPr>
          <w:rFonts w:ascii="Calibri" w:hAnsi="Calibri" w:cs="Calibri"/>
          <w:color w:val="000000"/>
          <w:kern w:val="1"/>
          <w:sz w:val="20"/>
          <w:szCs w:val="20"/>
          <w:lang w:eastAsia="ar-SA"/>
        </w:rPr>
        <w:t>Wypłata odszkodowania na rzecz Zamawiającego nastąpi bez zbędnej zwłoki.</w:t>
      </w:r>
    </w:p>
    <w:p w14:paraId="314479DE" w14:textId="77777777" w:rsidR="00460714" w:rsidRDefault="005C2D06">
      <w:pPr>
        <w:widowControl w:val="0"/>
        <w:numPr>
          <w:ilvl w:val="0"/>
          <w:numId w:val="13"/>
        </w:numPr>
        <w:spacing w:after="0" w:line="276" w:lineRule="auto"/>
        <w:jc w:val="both"/>
        <w:textAlignment w:val="baseline"/>
        <w:rPr>
          <w:rFonts w:ascii="Calibri" w:eastAsia="Arial Unicode MS" w:hAnsi="Calibri" w:cs="Calibri"/>
          <w:color w:val="000000"/>
          <w:kern w:val="1"/>
          <w:sz w:val="20"/>
          <w:szCs w:val="20"/>
          <w:lang w:eastAsia="ar-SA"/>
        </w:rPr>
      </w:pPr>
      <w:r w:rsidRPr="00D03296">
        <w:rPr>
          <w:rFonts w:ascii="Calibri" w:eastAsia="Arial Unicode MS" w:hAnsi="Calibri" w:cs="Calibri"/>
          <w:color w:val="000000"/>
          <w:kern w:val="1"/>
          <w:sz w:val="20"/>
          <w:szCs w:val="20"/>
          <w:lang w:eastAsia="ar-SA"/>
        </w:rPr>
        <w:t xml:space="preserve">Wykonawca ponosi pełną odpowiedzialność za osoby, przy pomocy których realizuje przedmiot zamówienia                              </w:t>
      </w:r>
      <w:r w:rsidR="005B463B" w:rsidRPr="00D03296">
        <w:rPr>
          <w:rFonts w:ascii="Calibri" w:eastAsia="Arial Unicode MS" w:hAnsi="Calibri" w:cs="Calibri"/>
          <w:color w:val="000000"/>
          <w:kern w:val="1"/>
          <w:sz w:val="20"/>
          <w:szCs w:val="20"/>
          <w:lang w:eastAsia="ar-SA"/>
        </w:rPr>
        <w:t xml:space="preserve">                       </w:t>
      </w:r>
      <w:r w:rsidRPr="00D03296">
        <w:rPr>
          <w:rFonts w:ascii="Calibri" w:eastAsia="Arial Unicode MS" w:hAnsi="Calibri" w:cs="Calibri"/>
          <w:color w:val="000000"/>
          <w:kern w:val="1"/>
          <w:sz w:val="20"/>
          <w:szCs w:val="20"/>
          <w:lang w:eastAsia="ar-SA"/>
        </w:rPr>
        <w:t xml:space="preserve">  i w razie powstania szkody zobowiązany jest do jej naprawienia na własny koszt.</w:t>
      </w:r>
    </w:p>
    <w:p w14:paraId="2B041330" w14:textId="77777777" w:rsidR="005C2D06" w:rsidRPr="00D03296" w:rsidRDefault="005C2D06" w:rsidP="00D03296">
      <w:pPr>
        <w:tabs>
          <w:tab w:val="left" w:pos="540"/>
        </w:tabs>
        <w:spacing w:after="0" w:line="276" w:lineRule="auto"/>
        <w:ind w:left="540" w:hanging="540"/>
        <w:jc w:val="both"/>
        <w:rPr>
          <w:rFonts w:ascii="Calibri" w:hAnsi="Calibri" w:cs="Calibri"/>
          <w:sz w:val="20"/>
          <w:szCs w:val="20"/>
        </w:rPr>
      </w:pPr>
    </w:p>
    <w:p w14:paraId="5660F499" w14:textId="77777777" w:rsidR="005C2D06" w:rsidRPr="00D03296" w:rsidRDefault="005C2D06" w:rsidP="00D03296">
      <w:pPr>
        <w:spacing w:after="0" w:line="276" w:lineRule="auto"/>
        <w:jc w:val="center"/>
        <w:rPr>
          <w:rFonts w:ascii="Calibri" w:hAnsi="Calibri" w:cs="Calibri"/>
          <w:sz w:val="20"/>
          <w:szCs w:val="20"/>
        </w:rPr>
      </w:pPr>
      <w:r w:rsidRPr="000261CD">
        <w:rPr>
          <w:rFonts w:ascii="Calibri" w:hAnsi="Calibri" w:cs="Calibri"/>
          <w:b/>
          <w:sz w:val="20"/>
          <w:szCs w:val="20"/>
        </w:rPr>
        <w:t>§ 6</w:t>
      </w:r>
    </w:p>
    <w:p w14:paraId="60947B74" w14:textId="77777777" w:rsidR="00460714" w:rsidRDefault="00514331">
      <w:pPr>
        <w:pStyle w:val="Texte1xx"/>
        <w:numPr>
          <w:ilvl w:val="0"/>
          <w:numId w:val="8"/>
        </w:numPr>
        <w:spacing w:before="0" w:after="0" w:line="276" w:lineRule="auto"/>
        <w:rPr>
          <w:rFonts w:ascii="Calibri" w:hAnsi="Calibri" w:cs="Calibri"/>
          <w:sz w:val="20"/>
        </w:rPr>
      </w:pPr>
      <w:r w:rsidRPr="00D03296">
        <w:rPr>
          <w:rFonts w:ascii="Calibri" w:hAnsi="Calibri" w:cs="Calibri"/>
          <w:sz w:val="20"/>
        </w:rPr>
        <w:t>Wykonawca zobowiązuje się, że realizując Umowę nie naruszy autorskich  praw majątkowych  ani dóbr osobistych osób trzecich.</w:t>
      </w:r>
    </w:p>
    <w:p w14:paraId="3B51043B" w14:textId="77777777" w:rsidR="00460714" w:rsidRDefault="00514331">
      <w:pPr>
        <w:pStyle w:val="Texte1xx"/>
        <w:numPr>
          <w:ilvl w:val="0"/>
          <w:numId w:val="8"/>
        </w:numPr>
        <w:spacing w:before="0" w:after="0" w:line="276" w:lineRule="auto"/>
        <w:rPr>
          <w:rFonts w:ascii="Calibri" w:hAnsi="Calibri" w:cs="Calibri"/>
          <w:sz w:val="20"/>
        </w:rPr>
      </w:pPr>
      <w:r w:rsidRPr="00D03296">
        <w:rPr>
          <w:rFonts w:ascii="Calibri" w:hAnsi="Calibri" w:cs="Calibri"/>
          <w:sz w:val="20"/>
        </w:rPr>
        <w:t xml:space="preserve">Wykonawca jest odpowiedzialny względem Zamawiającego za roszczenia osób trzecich wynikające z naruszenia praw własności intelektualnej, w tym za nieprzestrzeganie przepisów ustawy z dnia 4 lutego 1994 r. o prawie autorskim                 </w:t>
      </w:r>
      <w:r w:rsidR="00485885" w:rsidRPr="00D03296">
        <w:rPr>
          <w:rFonts w:ascii="Calibri" w:hAnsi="Calibri" w:cs="Calibri"/>
          <w:sz w:val="20"/>
        </w:rPr>
        <w:t xml:space="preserve">                </w:t>
      </w:r>
      <w:r w:rsidRPr="00D03296">
        <w:rPr>
          <w:rFonts w:ascii="Calibri" w:hAnsi="Calibri" w:cs="Calibri"/>
          <w:sz w:val="20"/>
        </w:rPr>
        <w:t xml:space="preserve">  i prawach pokrewnych ( Dz. U. z 20</w:t>
      </w:r>
      <w:r w:rsidR="00485885" w:rsidRPr="00D03296">
        <w:rPr>
          <w:rFonts w:ascii="Calibri" w:hAnsi="Calibri" w:cs="Calibri"/>
          <w:sz w:val="20"/>
        </w:rPr>
        <w:t>25</w:t>
      </w:r>
      <w:r w:rsidRPr="00D03296">
        <w:rPr>
          <w:rFonts w:ascii="Calibri" w:hAnsi="Calibri" w:cs="Calibri"/>
          <w:sz w:val="20"/>
        </w:rPr>
        <w:t xml:space="preserve"> r. poz. </w:t>
      </w:r>
      <w:r w:rsidR="00485885" w:rsidRPr="00D03296">
        <w:rPr>
          <w:rFonts w:ascii="Calibri" w:hAnsi="Calibri" w:cs="Calibri"/>
          <w:sz w:val="20"/>
        </w:rPr>
        <w:t>24).</w:t>
      </w:r>
    </w:p>
    <w:p w14:paraId="2E1C2546" w14:textId="77777777" w:rsidR="00485885" w:rsidRPr="00D03296" w:rsidRDefault="00485885" w:rsidP="00D03296">
      <w:pPr>
        <w:pStyle w:val="Texte1xx"/>
        <w:spacing w:before="0" w:after="0" w:line="276" w:lineRule="auto"/>
        <w:ind w:left="658" w:firstLine="0"/>
        <w:rPr>
          <w:rFonts w:ascii="Calibri" w:hAnsi="Calibri" w:cs="Calibri"/>
          <w:sz w:val="20"/>
        </w:rPr>
      </w:pPr>
    </w:p>
    <w:p w14:paraId="08CEC01B" w14:textId="77777777" w:rsidR="005C2D06" w:rsidRPr="00D03296" w:rsidRDefault="005C2D06" w:rsidP="00D03296">
      <w:pPr>
        <w:spacing w:after="0" w:line="276" w:lineRule="auto"/>
        <w:jc w:val="center"/>
        <w:rPr>
          <w:rFonts w:ascii="Calibri" w:hAnsi="Calibri" w:cs="Calibri"/>
          <w:sz w:val="20"/>
          <w:szCs w:val="20"/>
        </w:rPr>
      </w:pPr>
      <w:r w:rsidRPr="000261CD">
        <w:rPr>
          <w:rFonts w:ascii="Calibri" w:hAnsi="Calibri" w:cs="Calibri"/>
          <w:b/>
          <w:sz w:val="20"/>
          <w:szCs w:val="20"/>
        </w:rPr>
        <w:t>§ 7</w:t>
      </w:r>
    </w:p>
    <w:p w14:paraId="7EAC7ED5" w14:textId="77777777" w:rsidR="00460714" w:rsidRDefault="005C2D06">
      <w:pPr>
        <w:numPr>
          <w:ilvl w:val="0"/>
          <w:numId w:val="9"/>
        </w:numPr>
        <w:suppressAutoHyphens/>
        <w:spacing w:after="0" w:line="276" w:lineRule="auto"/>
        <w:ind w:left="567" w:hanging="357"/>
        <w:jc w:val="both"/>
        <w:rPr>
          <w:rFonts w:ascii="Calibri" w:eastAsia="Calibri" w:hAnsi="Calibri" w:cs="Calibri"/>
          <w:sz w:val="20"/>
          <w:szCs w:val="20"/>
        </w:rPr>
      </w:pPr>
      <w:r w:rsidRPr="00D03296">
        <w:rPr>
          <w:rFonts w:ascii="Calibri" w:eastAsia="Calibri" w:hAnsi="Calibri" w:cs="Calibri"/>
          <w:sz w:val="20"/>
          <w:szCs w:val="20"/>
        </w:rPr>
        <w:t>Strony przewidują  możliwość dokonania zmian w umowie po jej zawarciu, pod warunkiem podpisania aneksu zaakceptowanego przez obydwie strony. Zmiany nie mogą wykraczać poza określenie przedmiotu zamówienia zawarte w zapytaniu.</w:t>
      </w:r>
    </w:p>
    <w:p w14:paraId="3A8AA5F8" w14:textId="77777777" w:rsidR="00460714" w:rsidRDefault="005C2D06">
      <w:pPr>
        <w:numPr>
          <w:ilvl w:val="0"/>
          <w:numId w:val="9"/>
        </w:numPr>
        <w:suppressAutoHyphens/>
        <w:spacing w:after="0" w:line="276" w:lineRule="auto"/>
        <w:ind w:left="567" w:hanging="357"/>
        <w:jc w:val="both"/>
        <w:rPr>
          <w:rFonts w:ascii="Calibri" w:hAnsi="Calibri" w:cs="Calibri"/>
          <w:sz w:val="20"/>
          <w:szCs w:val="20"/>
        </w:rPr>
      </w:pPr>
      <w:r w:rsidRPr="00D03296">
        <w:rPr>
          <w:rFonts w:ascii="Calibri" w:eastAsia="Calibri" w:hAnsi="Calibri" w:cs="Calibri"/>
          <w:sz w:val="20"/>
          <w:szCs w:val="20"/>
        </w:rPr>
        <w:t xml:space="preserve"> W szczególności </w:t>
      </w:r>
      <w:r w:rsidRPr="00A60874">
        <w:rPr>
          <w:rFonts w:ascii="Calibri" w:eastAsia="Calibri" w:hAnsi="Calibri" w:cs="Calibri"/>
          <w:sz w:val="20"/>
          <w:szCs w:val="20"/>
        </w:rPr>
        <w:t xml:space="preserve">zamawiający dopuszcza: </w:t>
      </w:r>
    </w:p>
    <w:p w14:paraId="740DE6D8" w14:textId="77777777" w:rsidR="00460714" w:rsidRDefault="005C2D06">
      <w:pPr>
        <w:numPr>
          <w:ilvl w:val="0"/>
          <w:numId w:val="10"/>
        </w:numPr>
        <w:suppressAutoHyphens/>
        <w:spacing w:after="0" w:line="276" w:lineRule="auto"/>
        <w:ind w:hanging="357"/>
        <w:jc w:val="both"/>
        <w:rPr>
          <w:rFonts w:ascii="Calibri" w:hAnsi="Calibri" w:cs="Calibri"/>
          <w:sz w:val="20"/>
          <w:szCs w:val="20"/>
        </w:rPr>
      </w:pPr>
      <w:r w:rsidRPr="00A60874">
        <w:rPr>
          <w:rFonts w:ascii="Calibri" w:eastAsia="Calibri" w:hAnsi="Calibri" w:cs="Calibri"/>
          <w:sz w:val="20"/>
          <w:szCs w:val="20"/>
        </w:rPr>
        <w:t>z</w:t>
      </w:r>
      <w:r w:rsidR="00485885" w:rsidRPr="00A60874">
        <w:rPr>
          <w:rFonts w:ascii="Calibri" w:eastAsia="Calibri" w:hAnsi="Calibri" w:cs="Calibri"/>
          <w:sz w:val="20"/>
          <w:szCs w:val="20"/>
        </w:rPr>
        <w:t>mniejszenie do 2</w:t>
      </w:r>
      <w:r w:rsidRPr="00A60874">
        <w:rPr>
          <w:rFonts w:ascii="Calibri" w:eastAsia="Calibri" w:hAnsi="Calibri" w:cs="Calibri"/>
          <w:sz w:val="20"/>
          <w:szCs w:val="20"/>
        </w:rPr>
        <w:t xml:space="preserve">0% </w:t>
      </w:r>
      <w:r w:rsidR="00485885" w:rsidRPr="00A60874">
        <w:rPr>
          <w:rFonts w:ascii="Calibri" w:eastAsia="Calibri" w:hAnsi="Calibri" w:cs="Calibri"/>
          <w:sz w:val="20"/>
          <w:szCs w:val="20"/>
        </w:rPr>
        <w:t xml:space="preserve">wartości brutto </w:t>
      </w:r>
      <w:r w:rsidRPr="00A60874">
        <w:rPr>
          <w:rFonts w:ascii="Calibri" w:eastAsia="Calibri" w:hAnsi="Calibri" w:cs="Calibri"/>
          <w:sz w:val="20"/>
          <w:szCs w:val="20"/>
        </w:rPr>
        <w:t xml:space="preserve">przedmiotu zamówienia oraz związane z tym zmniejszenie wynagrodzenia Wykonawcy, wynikające z przyczyn niezależnych od zamawiającego lub wykonawcy, które to przyczyny każda ze stron musi udokumentować -  takim wypadku Wykonawca może żądać jedynie wynagrodzenia należnego mu </w:t>
      </w:r>
      <w:r w:rsidR="008771F6" w:rsidRPr="00A60874">
        <w:rPr>
          <w:rFonts w:ascii="Calibri" w:eastAsia="Calibri" w:hAnsi="Calibri" w:cs="Calibri"/>
          <w:sz w:val="20"/>
          <w:szCs w:val="20"/>
        </w:rPr>
        <w:t>z tytułu wykonanej części umowy,</w:t>
      </w:r>
    </w:p>
    <w:p w14:paraId="545DDECF" w14:textId="77777777" w:rsidR="00460714" w:rsidRDefault="005C2D06">
      <w:pPr>
        <w:numPr>
          <w:ilvl w:val="0"/>
          <w:numId w:val="10"/>
        </w:numPr>
        <w:suppressAutoHyphens/>
        <w:spacing w:after="0" w:line="276" w:lineRule="auto"/>
        <w:ind w:hanging="357"/>
        <w:jc w:val="both"/>
        <w:rPr>
          <w:rFonts w:ascii="Calibri" w:hAnsi="Calibri" w:cs="Calibri"/>
          <w:sz w:val="20"/>
          <w:szCs w:val="20"/>
        </w:rPr>
      </w:pPr>
      <w:r w:rsidRPr="00A60874">
        <w:rPr>
          <w:rFonts w:ascii="Calibri" w:eastAsia="Calibri" w:hAnsi="Calibri" w:cs="Calibri"/>
          <w:sz w:val="20"/>
          <w:szCs w:val="20"/>
        </w:rPr>
        <w:t>zmianę terminów  wskazanych w opisie przedmiotu zamówienia</w:t>
      </w:r>
      <w:r w:rsidRPr="00A60874">
        <w:rPr>
          <w:rFonts w:ascii="Calibri" w:eastAsia="Calibri" w:hAnsi="Calibri" w:cs="Calibri"/>
          <w:color w:val="000000"/>
          <w:kern w:val="0"/>
          <w:sz w:val="20"/>
          <w:szCs w:val="20"/>
          <w:lang w:bidi="en-US"/>
        </w:rPr>
        <w:t xml:space="preserve"> na skutek okoliczności siły wyższej, zdarzeń losowych lub innych niezależnych od woli obu stron,</w:t>
      </w:r>
      <w:r w:rsidR="00485885" w:rsidRPr="00A60874">
        <w:rPr>
          <w:rFonts w:ascii="Calibri" w:eastAsia="Calibri" w:hAnsi="Calibri" w:cs="Calibri"/>
          <w:color w:val="000000"/>
          <w:kern w:val="0"/>
          <w:sz w:val="20"/>
          <w:szCs w:val="20"/>
          <w:lang w:bidi="en-US"/>
        </w:rPr>
        <w:t xml:space="preserve"> którym nie można było zapobiec </w:t>
      </w:r>
      <w:r w:rsidRPr="00A60874">
        <w:rPr>
          <w:rFonts w:ascii="Calibri" w:eastAsia="Calibri" w:hAnsi="Calibri" w:cs="Calibri"/>
          <w:color w:val="000000"/>
          <w:kern w:val="0"/>
          <w:sz w:val="20"/>
          <w:szCs w:val="20"/>
          <w:lang w:bidi="en-US"/>
        </w:rPr>
        <w:t xml:space="preserve"> -</w:t>
      </w:r>
      <w:r w:rsidRPr="00A60874">
        <w:rPr>
          <w:rFonts w:ascii="Calibri" w:eastAsia="Calibri" w:hAnsi="Calibri" w:cs="Calibri"/>
          <w:sz w:val="20"/>
          <w:szCs w:val="20"/>
        </w:rPr>
        <w:t xml:space="preserve"> które to przyczyny każda ze stron musi udokumentować </w:t>
      </w:r>
      <w:r w:rsidR="00485885" w:rsidRPr="00A60874">
        <w:rPr>
          <w:rFonts w:ascii="Calibri" w:eastAsia="Calibri" w:hAnsi="Calibri" w:cs="Calibri"/>
          <w:sz w:val="20"/>
          <w:szCs w:val="20"/>
        </w:rPr>
        <w:t xml:space="preserve">– </w:t>
      </w:r>
      <w:r w:rsidR="008771F6" w:rsidRPr="00A60874">
        <w:rPr>
          <w:rFonts w:ascii="Calibri" w:eastAsia="Calibri" w:hAnsi="Calibri" w:cs="Calibri"/>
          <w:sz w:val="20"/>
          <w:szCs w:val="20"/>
        </w:rPr>
        <w:t>z zastrzeżeniem § 4,</w:t>
      </w:r>
    </w:p>
    <w:p w14:paraId="30398C3C" w14:textId="77777777" w:rsidR="00460714" w:rsidRDefault="008771F6">
      <w:pPr>
        <w:numPr>
          <w:ilvl w:val="0"/>
          <w:numId w:val="10"/>
        </w:numPr>
        <w:suppressAutoHyphens/>
        <w:spacing w:after="0" w:line="276" w:lineRule="auto"/>
        <w:ind w:hanging="357"/>
        <w:jc w:val="both"/>
        <w:rPr>
          <w:rFonts w:ascii="Calibri" w:hAnsi="Calibri" w:cs="Calibri"/>
          <w:sz w:val="20"/>
          <w:szCs w:val="20"/>
        </w:rPr>
      </w:pPr>
      <w:r w:rsidRPr="00E535AB">
        <w:rPr>
          <w:rFonts w:ascii="Calibri" w:eastAsia="Calibri" w:hAnsi="Calibri" w:cs="Calibri"/>
          <w:sz w:val="20"/>
          <w:szCs w:val="20"/>
        </w:rPr>
        <w:t>zmianę terminu rozpoczęcia świadczenia usługi (np. w przypadku przedłużenia procedur przetargowych) z</w:t>
      </w:r>
      <w:r>
        <w:rPr>
          <w:rFonts w:ascii="Calibri" w:eastAsia="Calibri" w:hAnsi="Calibri" w:cs="Calibri"/>
          <w:sz w:val="20"/>
          <w:szCs w:val="20"/>
        </w:rPr>
        <w:t> </w:t>
      </w:r>
      <w:r w:rsidRPr="00E535AB">
        <w:rPr>
          <w:rFonts w:ascii="Calibri" w:eastAsia="Calibri" w:hAnsi="Calibri" w:cs="Calibri"/>
          <w:sz w:val="20"/>
          <w:szCs w:val="20"/>
        </w:rPr>
        <w:t>zachowaniem jej terminu końcowego</w:t>
      </w:r>
      <w:r>
        <w:rPr>
          <w:rFonts w:ascii="Calibri" w:eastAsia="Calibri" w:hAnsi="Calibri" w:cs="Calibri"/>
          <w:sz w:val="20"/>
          <w:szCs w:val="20"/>
        </w:rPr>
        <w:t>.</w:t>
      </w:r>
    </w:p>
    <w:p w14:paraId="2AC595E4" w14:textId="77777777" w:rsidR="005C2D06" w:rsidRPr="00D03296" w:rsidRDefault="005C2D06" w:rsidP="00D03296">
      <w:pPr>
        <w:tabs>
          <w:tab w:val="right" w:pos="8953"/>
        </w:tabs>
        <w:spacing w:after="0" w:line="276" w:lineRule="auto"/>
        <w:ind w:left="709" w:hanging="357"/>
        <w:jc w:val="both"/>
        <w:rPr>
          <w:rFonts w:ascii="Calibri" w:eastAsia="Calibri" w:hAnsi="Calibri" w:cs="Calibri"/>
          <w:sz w:val="20"/>
          <w:szCs w:val="20"/>
        </w:rPr>
      </w:pPr>
      <w:r w:rsidRPr="00D03296">
        <w:rPr>
          <w:rFonts w:ascii="Calibri" w:eastAsia="Calibri" w:hAnsi="Calibri" w:cs="Calibri"/>
          <w:sz w:val="20"/>
          <w:szCs w:val="20"/>
        </w:rPr>
        <w:t>3.</w:t>
      </w:r>
      <w:r w:rsidRPr="00D03296">
        <w:rPr>
          <w:rFonts w:ascii="Calibri" w:hAnsi="Calibri" w:cs="Calibri"/>
          <w:sz w:val="20"/>
          <w:szCs w:val="20"/>
        </w:rPr>
        <w:t xml:space="preserve">  </w:t>
      </w:r>
      <w:r w:rsidRPr="00D03296">
        <w:rPr>
          <w:rFonts w:ascii="Calibri" w:eastAsia="Calibri" w:hAnsi="Calibri" w:cs="Calibri"/>
          <w:sz w:val="20"/>
          <w:szCs w:val="20"/>
        </w:rPr>
        <w:t xml:space="preserve">Warunki dokonania zmian do umowy: </w:t>
      </w:r>
    </w:p>
    <w:p w14:paraId="7914193A" w14:textId="77777777" w:rsidR="005C2D06" w:rsidRPr="00D03296" w:rsidRDefault="005C2D06" w:rsidP="00D03296">
      <w:pPr>
        <w:spacing w:after="0" w:line="276" w:lineRule="auto"/>
        <w:ind w:left="919" w:hanging="357"/>
        <w:jc w:val="both"/>
        <w:rPr>
          <w:rFonts w:ascii="Calibri" w:hAnsi="Calibri" w:cs="Calibri"/>
          <w:sz w:val="20"/>
          <w:szCs w:val="20"/>
        </w:rPr>
      </w:pPr>
      <w:r w:rsidRPr="00D03296">
        <w:rPr>
          <w:rFonts w:ascii="Calibri" w:eastAsia="Calibri" w:hAnsi="Calibri" w:cs="Calibri"/>
          <w:sz w:val="20"/>
          <w:szCs w:val="20"/>
        </w:rPr>
        <w:t>1)</w:t>
      </w:r>
      <w:r w:rsidRPr="00D03296">
        <w:rPr>
          <w:rFonts w:ascii="Calibri" w:eastAsia="Calibri" w:hAnsi="Calibri" w:cs="Calibri"/>
          <w:sz w:val="20"/>
          <w:szCs w:val="20"/>
        </w:rPr>
        <w:tab/>
        <w:t>Strona występująca o zmianę postanowień umowy zobowiązana jest do udokumentowania zaistnienia okoliczności, na które powołuje się, jako podstawę zmiany umowy.</w:t>
      </w:r>
    </w:p>
    <w:p w14:paraId="1318B844" w14:textId="77777777" w:rsidR="005C2D06" w:rsidRPr="00D03296" w:rsidRDefault="005C2D06" w:rsidP="00D03296">
      <w:pPr>
        <w:spacing w:after="0" w:line="276" w:lineRule="auto"/>
        <w:ind w:left="919" w:hanging="357"/>
        <w:jc w:val="both"/>
        <w:rPr>
          <w:rFonts w:ascii="Calibri" w:hAnsi="Calibri" w:cs="Calibri"/>
          <w:sz w:val="20"/>
          <w:szCs w:val="20"/>
        </w:rPr>
      </w:pPr>
      <w:r w:rsidRPr="00D03296">
        <w:rPr>
          <w:rFonts w:ascii="Calibri" w:hAnsi="Calibri" w:cs="Calibri"/>
          <w:sz w:val="20"/>
          <w:szCs w:val="20"/>
        </w:rPr>
        <w:lastRenderedPageBreak/>
        <w:t xml:space="preserve">2)  </w:t>
      </w:r>
      <w:r w:rsidRPr="00D03296">
        <w:rPr>
          <w:rFonts w:ascii="Calibri" w:eastAsia="Calibri" w:hAnsi="Calibri" w:cs="Calibri"/>
          <w:sz w:val="20"/>
          <w:szCs w:val="20"/>
        </w:rPr>
        <w:t>Wniosek, o którym mowa w ppkt. 1 musi zawierać:</w:t>
      </w:r>
    </w:p>
    <w:p w14:paraId="3661B549" w14:textId="77777777" w:rsidR="005C2D06" w:rsidRPr="00D03296" w:rsidRDefault="005C2D06" w:rsidP="00D03296">
      <w:pPr>
        <w:spacing w:after="0" w:line="276" w:lineRule="auto"/>
        <w:ind w:left="1279" w:hanging="357"/>
        <w:jc w:val="both"/>
        <w:rPr>
          <w:rFonts w:ascii="Calibri" w:hAnsi="Calibri" w:cs="Calibri"/>
          <w:sz w:val="20"/>
          <w:szCs w:val="20"/>
        </w:rPr>
      </w:pPr>
      <w:r w:rsidRPr="00D03296">
        <w:rPr>
          <w:rFonts w:ascii="Calibri" w:eastAsia="Calibri" w:hAnsi="Calibri" w:cs="Calibri"/>
          <w:sz w:val="20"/>
          <w:szCs w:val="20"/>
        </w:rPr>
        <w:t xml:space="preserve">a) opis propozycji zmiany, </w:t>
      </w:r>
    </w:p>
    <w:p w14:paraId="5D748E47" w14:textId="77777777" w:rsidR="005C2D06" w:rsidRPr="00D03296" w:rsidRDefault="005C2D06" w:rsidP="00D03296">
      <w:pPr>
        <w:spacing w:after="0" w:line="276" w:lineRule="auto"/>
        <w:ind w:left="1279" w:hanging="357"/>
        <w:jc w:val="both"/>
        <w:rPr>
          <w:rFonts w:ascii="Calibri" w:hAnsi="Calibri" w:cs="Calibri"/>
          <w:sz w:val="20"/>
          <w:szCs w:val="20"/>
        </w:rPr>
      </w:pPr>
      <w:r w:rsidRPr="00D03296">
        <w:rPr>
          <w:rFonts w:ascii="Calibri" w:eastAsia="Calibri" w:hAnsi="Calibri" w:cs="Calibri"/>
          <w:sz w:val="20"/>
          <w:szCs w:val="20"/>
        </w:rPr>
        <w:t xml:space="preserve">b) uzasadnienie zmiany, </w:t>
      </w:r>
    </w:p>
    <w:p w14:paraId="5B83350C" w14:textId="77777777" w:rsidR="005C2D06" w:rsidRPr="00D03296" w:rsidRDefault="005C2D06" w:rsidP="00D03296">
      <w:pPr>
        <w:spacing w:after="0" w:line="276" w:lineRule="auto"/>
        <w:ind w:left="1279" w:hanging="357"/>
        <w:jc w:val="both"/>
        <w:rPr>
          <w:rFonts w:ascii="Calibri" w:hAnsi="Calibri" w:cs="Calibri"/>
          <w:sz w:val="20"/>
          <w:szCs w:val="20"/>
        </w:rPr>
      </w:pPr>
      <w:r w:rsidRPr="00D03296">
        <w:rPr>
          <w:rFonts w:ascii="Calibri" w:eastAsia="Calibri" w:hAnsi="Calibri" w:cs="Calibri"/>
          <w:sz w:val="20"/>
          <w:szCs w:val="20"/>
        </w:rPr>
        <w:t>c) opis wpływu zmiany na warunki realizacji umowy.</w:t>
      </w:r>
    </w:p>
    <w:p w14:paraId="539705D8" w14:textId="77777777" w:rsidR="005C2D06" w:rsidRPr="00D03296" w:rsidRDefault="005C2D06" w:rsidP="00D03296">
      <w:pPr>
        <w:spacing w:after="0" w:line="276" w:lineRule="auto"/>
        <w:ind w:left="360" w:hanging="357"/>
        <w:jc w:val="both"/>
        <w:rPr>
          <w:rFonts w:ascii="Calibri" w:hAnsi="Calibri" w:cs="Calibri"/>
          <w:sz w:val="20"/>
          <w:szCs w:val="20"/>
        </w:rPr>
      </w:pPr>
      <w:r w:rsidRPr="00D03296">
        <w:rPr>
          <w:rFonts w:ascii="Calibri" w:hAnsi="Calibri" w:cs="Calibri"/>
          <w:sz w:val="20"/>
          <w:szCs w:val="20"/>
        </w:rPr>
        <w:t xml:space="preserve">        4.    Zmiana umowy może nastąpić wyłącznie w formie pisemnego aneksu pod rygorem nieważności.</w:t>
      </w:r>
    </w:p>
    <w:p w14:paraId="63C80C4E" w14:textId="77777777" w:rsidR="005C2D06" w:rsidRPr="00D03296" w:rsidRDefault="005C2D06" w:rsidP="00D03296">
      <w:pPr>
        <w:tabs>
          <w:tab w:val="left" w:pos="0"/>
          <w:tab w:val="right" w:pos="2399"/>
          <w:tab w:val="center" w:pos="4536"/>
          <w:tab w:val="right" w:pos="9072"/>
        </w:tabs>
        <w:spacing w:after="0" w:line="276" w:lineRule="auto"/>
        <w:jc w:val="both"/>
        <w:rPr>
          <w:rFonts w:ascii="Calibri" w:hAnsi="Calibri" w:cs="Calibri"/>
          <w:sz w:val="20"/>
          <w:szCs w:val="20"/>
        </w:rPr>
      </w:pPr>
    </w:p>
    <w:p w14:paraId="14B4BA88" w14:textId="77777777" w:rsidR="005C2D06" w:rsidRPr="00D03296" w:rsidRDefault="005C2D06" w:rsidP="00D03296">
      <w:pPr>
        <w:tabs>
          <w:tab w:val="left" w:pos="0"/>
          <w:tab w:val="right" w:pos="2399"/>
          <w:tab w:val="center" w:pos="4536"/>
          <w:tab w:val="right" w:pos="9072"/>
        </w:tabs>
        <w:spacing w:after="0" w:line="276" w:lineRule="auto"/>
        <w:jc w:val="both"/>
        <w:rPr>
          <w:rFonts w:ascii="Calibri" w:hAnsi="Calibri" w:cs="Calibri"/>
          <w:sz w:val="20"/>
          <w:szCs w:val="20"/>
        </w:rPr>
      </w:pPr>
    </w:p>
    <w:p w14:paraId="7464AA40" w14:textId="77777777" w:rsidR="005C2D06" w:rsidRPr="00D03296" w:rsidRDefault="005C2D06" w:rsidP="00D03296">
      <w:pPr>
        <w:spacing w:after="0" w:line="276" w:lineRule="auto"/>
        <w:jc w:val="center"/>
        <w:rPr>
          <w:rFonts w:ascii="Calibri" w:hAnsi="Calibri" w:cs="Calibri"/>
          <w:sz w:val="20"/>
          <w:szCs w:val="20"/>
        </w:rPr>
      </w:pPr>
      <w:r w:rsidRPr="000261CD">
        <w:rPr>
          <w:rFonts w:ascii="Calibri" w:hAnsi="Calibri" w:cs="Calibri"/>
          <w:b/>
          <w:sz w:val="20"/>
          <w:szCs w:val="20"/>
        </w:rPr>
        <w:t>§ 8</w:t>
      </w:r>
    </w:p>
    <w:p w14:paraId="54E457F4" w14:textId="77777777" w:rsidR="00460714" w:rsidRDefault="005C2D06">
      <w:pPr>
        <w:pStyle w:val="Style5"/>
        <w:widowControl/>
        <w:numPr>
          <w:ilvl w:val="0"/>
          <w:numId w:val="11"/>
        </w:numPr>
        <w:spacing w:line="276" w:lineRule="auto"/>
        <w:rPr>
          <w:rFonts w:ascii="Calibri" w:hAnsi="Calibri" w:cs="Calibri"/>
          <w:sz w:val="20"/>
          <w:szCs w:val="20"/>
        </w:rPr>
      </w:pPr>
      <w:r w:rsidRPr="00D03296">
        <w:rPr>
          <w:rFonts w:ascii="Calibri" w:hAnsi="Calibri" w:cs="Calibri"/>
          <w:sz w:val="20"/>
          <w:szCs w:val="20"/>
        </w:rPr>
        <w:t>Za wykonanie przedmiotu Umowy określonego w § 1 niniejszej Umowy, Strony ustalają;</w:t>
      </w:r>
    </w:p>
    <w:p w14:paraId="570F0B79" w14:textId="77777777" w:rsidR="005C2D06" w:rsidRPr="00454863" w:rsidRDefault="005C2D06" w:rsidP="00454863">
      <w:pPr>
        <w:pStyle w:val="Style5"/>
        <w:widowControl/>
        <w:spacing w:line="276" w:lineRule="auto"/>
        <w:ind w:left="360"/>
        <w:rPr>
          <w:rFonts w:ascii="Calibri" w:hAnsi="Calibri" w:cs="Calibri"/>
          <w:sz w:val="20"/>
          <w:szCs w:val="20"/>
        </w:rPr>
      </w:pPr>
      <w:r w:rsidRPr="00D03296">
        <w:rPr>
          <w:rFonts w:ascii="Calibri" w:hAnsi="Calibri" w:cs="Calibri"/>
          <w:sz w:val="20"/>
          <w:szCs w:val="20"/>
        </w:rPr>
        <w:t>1)</w:t>
      </w:r>
      <w:r w:rsidRPr="00D03296">
        <w:rPr>
          <w:rFonts w:ascii="Calibri" w:hAnsi="Calibri" w:cs="Calibri"/>
          <w:b/>
          <w:bCs/>
          <w:sz w:val="20"/>
          <w:szCs w:val="20"/>
        </w:rPr>
        <w:t xml:space="preserve"> </w:t>
      </w:r>
      <w:r w:rsidRPr="00D03296">
        <w:rPr>
          <w:rFonts w:ascii="Calibri" w:hAnsi="Calibri" w:cs="Calibri"/>
          <w:sz w:val="20"/>
          <w:szCs w:val="20"/>
        </w:rPr>
        <w:t xml:space="preserve">wynagrodzenie ryczałtowe za </w:t>
      </w:r>
      <w:r w:rsidR="00485885" w:rsidRPr="00D03296">
        <w:rPr>
          <w:rFonts w:ascii="Calibri" w:hAnsi="Calibri" w:cs="Calibri"/>
          <w:sz w:val="20"/>
          <w:szCs w:val="20"/>
        </w:rPr>
        <w:t xml:space="preserve">wykonanie </w:t>
      </w:r>
      <w:r w:rsidRPr="00D03296">
        <w:rPr>
          <w:rFonts w:ascii="Calibri" w:hAnsi="Calibri" w:cs="Calibri"/>
          <w:sz w:val="20"/>
          <w:szCs w:val="20"/>
        </w:rPr>
        <w:t>przedmiotu</w:t>
      </w:r>
      <w:r w:rsidR="00485885" w:rsidRPr="00D03296">
        <w:rPr>
          <w:rFonts w:ascii="Calibri" w:hAnsi="Calibri" w:cs="Calibri"/>
          <w:color w:val="000000"/>
          <w:sz w:val="20"/>
          <w:szCs w:val="20"/>
          <w:shd w:val="clear" w:color="auto" w:fill="FFFFFF"/>
        </w:rPr>
        <w:t xml:space="preserve"> zamówienia </w:t>
      </w:r>
      <w:r w:rsidRPr="00D03296">
        <w:rPr>
          <w:rFonts w:ascii="Calibri" w:hAnsi="Calibri" w:cs="Calibri"/>
          <w:sz w:val="20"/>
          <w:szCs w:val="20"/>
        </w:rPr>
        <w:t xml:space="preserve"> w wysokości:</w:t>
      </w:r>
      <w:r w:rsidRPr="00D03296">
        <w:rPr>
          <w:rFonts w:ascii="Calibri" w:hAnsi="Calibri" w:cs="Calibri"/>
          <w:bCs/>
          <w:sz w:val="20"/>
          <w:szCs w:val="20"/>
        </w:rPr>
        <w:t xml:space="preserve"> …………………….zł netto,</w:t>
      </w:r>
      <w:r w:rsidRPr="00D03296">
        <w:rPr>
          <w:rFonts w:ascii="Calibri" w:hAnsi="Calibri" w:cs="Calibri"/>
          <w:sz w:val="20"/>
          <w:szCs w:val="20"/>
        </w:rPr>
        <w:t xml:space="preserve"> w tym</w:t>
      </w:r>
      <w:r w:rsidRPr="00D03296">
        <w:rPr>
          <w:rFonts w:ascii="Calibri" w:hAnsi="Calibri" w:cs="Calibri"/>
          <w:bCs/>
          <w:sz w:val="20"/>
          <w:szCs w:val="20"/>
        </w:rPr>
        <w:t xml:space="preserve"> należny podatek Vat, tj…………………. zł brutto.</w:t>
      </w:r>
    </w:p>
    <w:p w14:paraId="77380702" w14:textId="77777777" w:rsidR="005C2D06" w:rsidRPr="00D03296" w:rsidRDefault="005C2D06" w:rsidP="00D03296">
      <w:pPr>
        <w:tabs>
          <w:tab w:val="left" w:pos="720"/>
        </w:tabs>
        <w:spacing w:after="0" w:line="276" w:lineRule="auto"/>
        <w:jc w:val="both"/>
        <w:rPr>
          <w:rFonts w:ascii="Calibri" w:hAnsi="Calibri" w:cs="Calibri"/>
          <w:sz w:val="20"/>
          <w:szCs w:val="20"/>
        </w:rPr>
      </w:pPr>
      <w:r w:rsidRPr="00D03296">
        <w:rPr>
          <w:rFonts w:ascii="Calibri" w:hAnsi="Calibri" w:cs="Calibri"/>
          <w:sz w:val="20"/>
          <w:szCs w:val="20"/>
        </w:rPr>
        <w:t xml:space="preserve">3. Podane w ofercie Wykonawcy ceny usług są ostateczne i nie mogą ulec zmianie </w:t>
      </w:r>
      <w:r w:rsidRPr="00D03296">
        <w:rPr>
          <w:rFonts w:ascii="Calibri" w:hAnsi="Calibri" w:cs="Calibri"/>
          <w:sz w:val="20"/>
          <w:szCs w:val="20"/>
        </w:rPr>
        <w:br/>
        <w:t xml:space="preserve">          w trakcie trwania umowy. </w:t>
      </w:r>
    </w:p>
    <w:p w14:paraId="3B71C0B4" w14:textId="77777777" w:rsidR="005C2D06" w:rsidRDefault="005C2D06" w:rsidP="00D03296">
      <w:pPr>
        <w:tabs>
          <w:tab w:val="left" w:pos="720"/>
        </w:tabs>
        <w:spacing w:after="0" w:line="276" w:lineRule="auto"/>
        <w:ind w:left="567" w:hanging="567"/>
        <w:jc w:val="both"/>
        <w:rPr>
          <w:rFonts w:ascii="Calibri" w:hAnsi="Calibri" w:cs="Calibri"/>
          <w:sz w:val="20"/>
          <w:szCs w:val="20"/>
        </w:rPr>
      </w:pPr>
      <w:r w:rsidRPr="00D03296">
        <w:rPr>
          <w:rFonts w:ascii="Calibri" w:hAnsi="Calibri" w:cs="Calibri"/>
          <w:sz w:val="20"/>
          <w:szCs w:val="20"/>
        </w:rPr>
        <w:t>4.       Podstawą do wystawienia faktury jest potwierdzenie przez Zamawiającego faktu wykonania usługi zgodnie z umową.</w:t>
      </w:r>
    </w:p>
    <w:p w14:paraId="15FA7F4D" w14:textId="77777777" w:rsidR="00627DEB" w:rsidRPr="00D03296" w:rsidRDefault="005C2D06" w:rsidP="00454863">
      <w:pPr>
        <w:spacing w:after="0"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D03296">
        <w:rPr>
          <w:rFonts w:ascii="Calibri" w:hAnsi="Calibri" w:cs="Calibri"/>
          <w:sz w:val="20"/>
          <w:szCs w:val="20"/>
        </w:rPr>
        <w:t xml:space="preserve">5.      Przyjmuje  się okres rozliczeniowy  za całość   wykonanego przedmiotu niniejszej umowy </w:t>
      </w:r>
      <w:r w:rsidRPr="00627DEB">
        <w:rPr>
          <w:rFonts w:ascii="Calibri" w:hAnsi="Calibri" w:cs="Calibri"/>
          <w:sz w:val="20"/>
          <w:szCs w:val="20"/>
        </w:rPr>
        <w:t>.</w:t>
      </w:r>
    </w:p>
    <w:p w14:paraId="45F27282" w14:textId="77777777" w:rsidR="005C2D06" w:rsidRPr="00D03296" w:rsidRDefault="005C2D06" w:rsidP="00D03296">
      <w:pPr>
        <w:spacing w:after="0"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D03296">
        <w:rPr>
          <w:rFonts w:ascii="Calibri" w:hAnsi="Calibri" w:cs="Calibri"/>
          <w:sz w:val="20"/>
          <w:szCs w:val="20"/>
        </w:rPr>
        <w:t>6.</w:t>
      </w:r>
      <w:r w:rsidRPr="00D03296">
        <w:rPr>
          <w:rFonts w:ascii="Calibri" w:hAnsi="Calibri" w:cs="Calibri"/>
          <w:sz w:val="20"/>
          <w:szCs w:val="20"/>
        </w:rPr>
        <w:tab/>
        <w:t>Płatność wynagrodzenia Wykonawcy z tytułu wykonywanej usługi nastąpi jednorazowo po wykonaniu usługi, w terminie 30 dni od otrzymania przez Zamawiającego prawidłowo wystawionej i zgodnej z umową faktur VAT.</w:t>
      </w:r>
    </w:p>
    <w:p w14:paraId="011FAE49" w14:textId="77777777" w:rsidR="005C2D06" w:rsidRPr="00D03296" w:rsidRDefault="005C2D06" w:rsidP="00D03296">
      <w:pPr>
        <w:spacing w:after="0"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D03296">
        <w:rPr>
          <w:rFonts w:ascii="Calibri" w:hAnsi="Calibri" w:cs="Calibri"/>
          <w:sz w:val="20"/>
          <w:szCs w:val="20"/>
        </w:rPr>
        <w:t>7.</w:t>
      </w:r>
      <w:r w:rsidRPr="00D03296">
        <w:rPr>
          <w:rFonts w:ascii="Calibri" w:hAnsi="Calibri" w:cs="Calibri"/>
          <w:sz w:val="20"/>
          <w:szCs w:val="20"/>
        </w:rPr>
        <w:tab/>
        <w:t>Za termin zapłaty uznaje się dzień obciążenia rachunku bankowego Zamawiającego.</w:t>
      </w:r>
    </w:p>
    <w:p w14:paraId="376DDDD1" w14:textId="77777777" w:rsidR="00460714" w:rsidRDefault="005C2D06">
      <w:pPr>
        <w:numPr>
          <w:ilvl w:val="0"/>
          <w:numId w:val="6"/>
        </w:numPr>
        <w:suppressAutoHyphens/>
        <w:spacing w:after="0"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D03296">
        <w:rPr>
          <w:rFonts w:ascii="Calibri" w:hAnsi="Calibri" w:cs="Calibri"/>
          <w:sz w:val="20"/>
          <w:szCs w:val="20"/>
        </w:rPr>
        <w:t>Wynagrodzenie wypłacone Wykonawcy będzie pomniejszone o kwotę ewentualnych naliczonych kar umownych, Wykonawca wyraża na to zgodę.</w:t>
      </w:r>
    </w:p>
    <w:p w14:paraId="0CE376B8" w14:textId="77777777" w:rsidR="00460714" w:rsidRDefault="005C2D06">
      <w:pPr>
        <w:numPr>
          <w:ilvl w:val="0"/>
          <w:numId w:val="6"/>
        </w:numPr>
        <w:suppressAutoHyphens/>
        <w:spacing w:after="0"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D03296">
        <w:rPr>
          <w:rFonts w:ascii="Calibri" w:hAnsi="Calibri" w:cs="Calibri"/>
          <w:kern w:val="0"/>
          <w:sz w:val="20"/>
          <w:szCs w:val="20"/>
          <w:lang w:eastAsia="ar-SA"/>
        </w:rPr>
        <w:t>Strony umowy oświadczają, że:</w:t>
      </w:r>
    </w:p>
    <w:p w14:paraId="0D4E1CFB" w14:textId="77777777" w:rsidR="005C2D06" w:rsidRPr="00D03296" w:rsidRDefault="00485885" w:rsidP="00D03296">
      <w:pPr>
        <w:spacing w:after="0" w:line="276" w:lineRule="auto"/>
        <w:ind w:left="426"/>
        <w:jc w:val="both"/>
        <w:rPr>
          <w:rFonts w:ascii="Calibri" w:hAnsi="Calibri" w:cs="Calibri"/>
          <w:sz w:val="20"/>
          <w:szCs w:val="20"/>
        </w:rPr>
      </w:pPr>
      <w:r w:rsidRPr="00D03296">
        <w:rPr>
          <w:rFonts w:ascii="Calibri" w:hAnsi="Calibri" w:cs="Calibri"/>
          <w:sz w:val="20"/>
          <w:szCs w:val="20"/>
          <w:shd w:val="clear" w:color="auto" w:fill="FFFFFF"/>
        </w:rPr>
        <w:t xml:space="preserve">Krośnieński  Związek Powiatowo-Gminny  </w:t>
      </w:r>
      <w:r w:rsidR="005C2D06" w:rsidRPr="00D03296">
        <w:rPr>
          <w:rFonts w:ascii="Calibri" w:hAnsi="Calibri" w:cs="Calibri"/>
          <w:kern w:val="0"/>
          <w:sz w:val="20"/>
          <w:szCs w:val="20"/>
          <w:lang w:eastAsia="ar-SA"/>
        </w:rPr>
        <w:t>jest  podatnikiem VAT</w:t>
      </w:r>
    </w:p>
    <w:p w14:paraId="08BA7C23" w14:textId="77777777" w:rsidR="005C2D06" w:rsidRPr="00D03296" w:rsidRDefault="005C2D06" w:rsidP="00D03296">
      <w:pPr>
        <w:tabs>
          <w:tab w:val="left" w:pos="426"/>
        </w:tabs>
        <w:autoSpaceDE w:val="0"/>
        <w:autoSpaceDN w:val="0"/>
        <w:adjustRightInd w:val="0"/>
        <w:spacing w:after="0" w:line="276" w:lineRule="auto"/>
        <w:ind w:left="360"/>
        <w:jc w:val="both"/>
        <w:rPr>
          <w:rFonts w:ascii="Calibri" w:hAnsi="Calibri" w:cs="Calibri"/>
          <w:kern w:val="0"/>
          <w:sz w:val="20"/>
          <w:szCs w:val="20"/>
          <w:shd w:val="clear" w:color="auto" w:fill="FFFFFF"/>
          <w:lang w:eastAsia="ar-SA"/>
        </w:rPr>
      </w:pPr>
      <w:r w:rsidRPr="00D03296">
        <w:rPr>
          <w:rFonts w:ascii="Calibri" w:hAnsi="Calibri" w:cs="Calibri"/>
          <w:kern w:val="0"/>
          <w:sz w:val="20"/>
          <w:szCs w:val="20"/>
          <w:lang w:eastAsia="ar-SA"/>
        </w:rPr>
        <w:t xml:space="preserve">  NIP Zamawiającego: </w:t>
      </w:r>
      <w:r w:rsidR="00485885" w:rsidRPr="00D03296">
        <w:rPr>
          <w:rFonts w:ascii="Calibri" w:hAnsi="Calibri" w:cs="Calibri"/>
          <w:sz w:val="20"/>
          <w:szCs w:val="20"/>
        </w:rPr>
        <w:t>9261676072</w:t>
      </w:r>
      <w:r w:rsidR="00485885" w:rsidRPr="00D03296">
        <w:rPr>
          <w:rFonts w:ascii="Calibri" w:hAnsi="Calibri" w:cs="Calibri"/>
          <w:sz w:val="20"/>
          <w:szCs w:val="20"/>
          <w:shd w:val="clear" w:color="auto" w:fill="FFFFFF"/>
        </w:rPr>
        <w:t xml:space="preserve">, </w:t>
      </w:r>
      <w:r w:rsidR="00485885" w:rsidRPr="00D03296">
        <w:rPr>
          <w:rFonts w:ascii="Calibri" w:hAnsi="Calibri" w:cs="Calibri"/>
          <w:sz w:val="20"/>
          <w:szCs w:val="20"/>
        </w:rPr>
        <w:t> </w:t>
      </w:r>
    </w:p>
    <w:p w14:paraId="753911F8" w14:textId="77777777" w:rsidR="005C2D06" w:rsidRPr="00D03296" w:rsidRDefault="005C2D06" w:rsidP="00D03296">
      <w:pPr>
        <w:tabs>
          <w:tab w:val="left" w:pos="426"/>
        </w:tabs>
        <w:autoSpaceDE w:val="0"/>
        <w:autoSpaceDN w:val="0"/>
        <w:adjustRightInd w:val="0"/>
        <w:spacing w:after="0" w:line="276" w:lineRule="auto"/>
        <w:ind w:left="360"/>
        <w:jc w:val="both"/>
        <w:rPr>
          <w:rFonts w:ascii="Calibri" w:hAnsi="Calibri" w:cs="Calibri"/>
          <w:kern w:val="0"/>
          <w:sz w:val="20"/>
          <w:szCs w:val="20"/>
          <w:lang w:eastAsia="ar-SA"/>
        </w:rPr>
      </w:pPr>
      <w:r w:rsidRPr="00D03296">
        <w:rPr>
          <w:rFonts w:ascii="Calibri" w:hAnsi="Calibri" w:cs="Calibri"/>
          <w:kern w:val="0"/>
          <w:sz w:val="20"/>
          <w:szCs w:val="20"/>
          <w:lang w:eastAsia="ar-SA"/>
        </w:rPr>
        <w:t xml:space="preserve">  NIP Wykonawcy: </w:t>
      </w:r>
      <w:r w:rsidRPr="00D03296">
        <w:rPr>
          <w:rFonts w:ascii="Calibri" w:hAnsi="Calibri" w:cs="Calibri"/>
          <w:noProof/>
          <w:kern w:val="0"/>
          <w:sz w:val="20"/>
          <w:szCs w:val="20"/>
        </w:rPr>
        <w:t xml:space="preserve"> ……………………………..</w:t>
      </w:r>
    </w:p>
    <w:p w14:paraId="29734D55" w14:textId="77777777" w:rsidR="00460714" w:rsidRDefault="005C2D06">
      <w:pPr>
        <w:numPr>
          <w:ilvl w:val="0"/>
          <w:numId w:val="12"/>
        </w:numPr>
        <w:tabs>
          <w:tab w:val="left" w:pos="426"/>
        </w:tabs>
        <w:autoSpaceDE w:val="0"/>
        <w:autoSpaceDN w:val="0"/>
        <w:adjustRightInd w:val="0"/>
        <w:spacing w:after="0" w:line="276" w:lineRule="auto"/>
        <w:ind w:left="426" w:hanging="426"/>
        <w:jc w:val="both"/>
        <w:rPr>
          <w:rFonts w:ascii="Calibri" w:hAnsi="Calibri" w:cs="Calibri"/>
          <w:kern w:val="0"/>
          <w:sz w:val="20"/>
          <w:szCs w:val="20"/>
          <w:lang w:eastAsia="ar-SA"/>
        </w:rPr>
      </w:pPr>
      <w:r w:rsidRPr="00D03296">
        <w:rPr>
          <w:rFonts w:ascii="Calibri" w:eastAsia="SimSun" w:hAnsi="Calibri" w:cs="Calibri"/>
          <w:kern w:val="3"/>
          <w:sz w:val="20"/>
          <w:szCs w:val="20"/>
        </w:rPr>
        <w:t>Strony zgodnie postanawiają, że przesyłanie faktury odbędzie się za pośrednictwem poczty elektronicznej, w formacie pliku PDF. (Ilekroć mowa o fakturze, rozumie się przez to również fakturę korygującą, duplikat faktury oraz notę korygującą).</w:t>
      </w:r>
      <w:r w:rsidRPr="00D03296">
        <w:rPr>
          <w:rFonts w:ascii="Calibri" w:hAnsi="Calibri" w:cs="Calibri"/>
          <w:kern w:val="0"/>
          <w:sz w:val="20"/>
          <w:szCs w:val="20"/>
          <w:lang w:eastAsia="ar-SA"/>
        </w:rPr>
        <w:t xml:space="preserve"> </w:t>
      </w:r>
    </w:p>
    <w:p w14:paraId="476A81A2" w14:textId="77777777" w:rsidR="00460714" w:rsidRDefault="005C2D06">
      <w:pPr>
        <w:numPr>
          <w:ilvl w:val="0"/>
          <w:numId w:val="12"/>
        </w:numPr>
        <w:tabs>
          <w:tab w:val="left" w:pos="426"/>
        </w:tabs>
        <w:autoSpaceDE w:val="0"/>
        <w:autoSpaceDN w:val="0"/>
        <w:adjustRightInd w:val="0"/>
        <w:spacing w:after="0" w:line="276" w:lineRule="auto"/>
        <w:ind w:left="426" w:hanging="426"/>
        <w:jc w:val="both"/>
        <w:rPr>
          <w:rFonts w:ascii="Calibri" w:hAnsi="Calibri" w:cs="Calibri"/>
          <w:kern w:val="0"/>
          <w:sz w:val="20"/>
          <w:szCs w:val="20"/>
          <w:lang w:eastAsia="ar-SA"/>
        </w:rPr>
      </w:pPr>
      <w:r w:rsidRPr="00D03296">
        <w:rPr>
          <w:rFonts w:ascii="Calibri" w:eastAsia="SimSun" w:hAnsi="Calibri" w:cs="Calibri"/>
          <w:kern w:val="3"/>
          <w:sz w:val="20"/>
          <w:szCs w:val="20"/>
        </w:rPr>
        <w:t>Strony postanawiają, iż dochowają wszelkiej staranności oraz podejmą wszelkie niezbędne działania, aby przesyłaną fakturę cechowała autentyczność pochodzenia i integralność treści, zgodnie z wymogami określonymi w ustawie o podatku od towarów i usług.</w:t>
      </w:r>
      <w:r w:rsidRPr="00D03296">
        <w:rPr>
          <w:rFonts w:ascii="Calibri" w:hAnsi="Calibri" w:cs="Calibri"/>
          <w:kern w:val="0"/>
          <w:sz w:val="20"/>
          <w:szCs w:val="20"/>
          <w:lang w:eastAsia="ar-SA"/>
        </w:rPr>
        <w:t xml:space="preserve"> </w:t>
      </w:r>
    </w:p>
    <w:p w14:paraId="5BFBEFD4" w14:textId="77777777" w:rsidR="00460714" w:rsidRDefault="005C2D06">
      <w:pPr>
        <w:numPr>
          <w:ilvl w:val="0"/>
          <w:numId w:val="12"/>
        </w:numPr>
        <w:tabs>
          <w:tab w:val="left" w:pos="426"/>
        </w:tabs>
        <w:autoSpaceDE w:val="0"/>
        <w:autoSpaceDN w:val="0"/>
        <w:adjustRightInd w:val="0"/>
        <w:spacing w:after="0" w:line="276" w:lineRule="auto"/>
        <w:ind w:left="426" w:hanging="426"/>
        <w:jc w:val="both"/>
        <w:rPr>
          <w:rFonts w:ascii="Calibri" w:hAnsi="Calibri" w:cs="Calibri"/>
          <w:kern w:val="0"/>
          <w:sz w:val="20"/>
          <w:szCs w:val="20"/>
          <w:lang w:eastAsia="ar-SA"/>
        </w:rPr>
      </w:pPr>
      <w:r w:rsidRPr="00D03296">
        <w:rPr>
          <w:rFonts w:ascii="Calibri" w:hAnsi="Calibri" w:cs="Calibri"/>
          <w:kern w:val="0"/>
          <w:sz w:val="20"/>
          <w:szCs w:val="20"/>
          <w:lang w:eastAsia="ar-SA"/>
        </w:rPr>
        <w:t>Strony uzgadniają, że przesyłanie faktury w formie elektronicznej odbędzie  się za pomocą poczty elektronicznej:</w:t>
      </w:r>
    </w:p>
    <w:p w14:paraId="6B2C78E5" w14:textId="77777777" w:rsidR="005C2D06" w:rsidRPr="00D03296" w:rsidRDefault="005C2D06" w:rsidP="00D03296">
      <w:pPr>
        <w:autoSpaceDE w:val="0"/>
        <w:autoSpaceDN w:val="0"/>
        <w:adjustRightInd w:val="0"/>
        <w:spacing w:after="0" w:line="276" w:lineRule="auto"/>
        <w:ind w:firstLine="426"/>
        <w:jc w:val="both"/>
        <w:rPr>
          <w:rFonts w:ascii="Calibri" w:hAnsi="Calibri" w:cs="Calibri"/>
          <w:kern w:val="0"/>
          <w:sz w:val="20"/>
          <w:szCs w:val="20"/>
          <w:lang w:eastAsia="ar-SA"/>
        </w:rPr>
      </w:pPr>
      <w:r w:rsidRPr="00D03296">
        <w:rPr>
          <w:rFonts w:ascii="Calibri" w:hAnsi="Calibri" w:cs="Calibri"/>
          <w:kern w:val="0"/>
          <w:sz w:val="20"/>
          <w:szCs w:val="20"/>
          <w:lang w:eastAsia="ar-SA"/>
        </w:rPr>
        <w:t>-</w:t>
      </w:r>
      <w:r w:rsidRPr="00D03296">
        <w:rPr>
          <w:rFonts w:ascii="Calibri" w:hAnsi="Calibri" w:cs="Calibri"/>
          <w:kern w:val="0"/>
          <w:sz w:val="20"/>
          <w:szCs w:val="20"/>
          <w:lang w:eastAsia="ar-SA"/>
        </w:rPr>
        <w:tab/>
        <w:t>z następującego adresu mailowego Wykonawcy: ……………………………...</w:t>
      </w:r>
    </w:p>
    <w:p w14:paraId="2426E413" w14:textId="77777777" w:rsidR="005C2D06" w:rsidRPr="00D03296" w:rsidRDefault="005C2D06" w:rsidP="00D03296">
      <w:pPr>
        <w:autoSpaceDE w:val="0"/>
        <w:autoSpaceDN w:val="0"/>
        <w:adjustRightInd w:val="0"/>
        <w:spacing w:after="0" w:line="276" w:lineRule="auto"/>
        <w:ind w:firstLine="426"/>
        <w:jc w:val="both"/>
        <w:rPr>
          <w:rFonts w:ascii="Calibri" w:hAnsi="Calibri" w:cs="Calibri"/>
          <w:kern w:val="0"/>
          <w:sz w:val="20"/>
          <w:szCs w:val="20"/>
          <w:lang w:eastAsia="ar-SA"/>
        </w:rPr>
      </w:pPr>
      <w:r w:rsidRPr="00D03296">
        <w:rPr>
          <w:rFonts w:ascii="Calibri" w:hAnsi="Calibri" w:cs="Calibri"/>
          <w:kern w:val="0"/>
          <w:sz w:val="20"/>
          <w:szCs w:val="20"/>
          <w:lang w:eastAsia="ar-SA"/>
        </w:rPr>
        <w:t>-</w:t>
      </w:r>
      <w:r w:rsidRPr="00D03296">
        <w:rPr>
          <w:rFonts w:ascii="Calibri" w:hAnsi="Calibri" w:cs="Calibri"/>
          <w:kern w:val="0"/>
          <w:sz w:val="20"/>
          <w:szCs w:val="20"/>
          <w:lang w:eastAsia="ar-SA"/>
        </w:rPr>
        <w:tab/>
        <w:t xml:space="preserve">na następujący adres mailowy Zamawiającego: </w:t>
      </w:r>
      <w:hyperlink r:id="rId10" w:history="1">
        <w:r w:rsidRPr="00D03296">
          <w:rPr>
            <w:rFonts w:ascii="Calibri" w:hAnsi="Calibri" w:cs="Calibri"/>
            <w:kern w:val="0"/>
            <w:sz w:val="20"/>
            <w:szCs w:val="20"/>
            <w:lang w:eastAsia="ar-SA"/>
          </w:rPr>
          <w:t>…………………………………..</w:t>
        </w:r>
      </w:hyperlink>
    </w:p>
    <w:p w14:paraId="0308828D" w14:textId="77777777" w:rsidR="00460714" w:rsidRDefault="005C2D06">
      <w:pPr>
        <w:numPr>
          <w:ilvl w:val="0"/>
          <w:numId w:val="12"/>
        </w:numPr>
        <w:tabs>
          <w:tab w:val="left" w:pos="426"/>
        </w:tabs>
        <w:autoSpaceDE w:val="0"/>
        <w:autoSpaceDN w:val="0"/>
        <w:adjustRightInd w:val="0"/>
        <w:spacing w:after="0" w:line="276" w:lineRule="auto"/>
        <w:ind w:hanging="720"/>
        <w:jc w:val="both"/>
        <w:rPr>
          <w:rFonts w:ascii="Calibri" w:hAnsi="Calibri" w:cs="Calibri"/>
          <w:kern w:val="0"/>
          <w:sz w:val="20"/>
          <w:szCs w:val="20"/>
          <w:lang w:eastAsia="ar-SA"/>
        </w:rPr>
      </w:pPr>
      <w:r w:rsidRPr="00D03296">
        <w:rPr>
          <w:rFonts w:ascii="Calibri" w:hAnsi="Calibri" w:cs="Calibri"/>
          <w:kern w:val="0"/>
          <w:sz w:val="20"/>
          <w:szCs w:val="20"/>
          <w:lang w:eastAsia="ar-SA"/>
        </w:rPr>
        <w:t>Tylko faktura przesłana przy użyciu adresów, o których mowa powyżej, będzie uważana za prawidłowo doręczoną.</w:t>
      </w:r>
    </w:p>
    <w:p w14:paraId="7884FFEF" w14:textId="77777777" w:rsidR="00460714" w:rsidRDefault="005C2D06">
      <w:pPr>
        <w:numPr>
          <w:ilvl w:val="0"/>
          <w:numId w:val="12"/>
        </w:numPr>
        <w:tabs>
          <w:tab w:val="left" w:pos="426"/>
        </w:tabs>
        <w:autoSpaceDE w:val="0"/>
        <w:autoSpaceDN w:val="0"/>
        <w:adjustRightInd w:val="0"/>
        <w:spacing w:after="0" w:line="276" w:lineRule="auto"/>
        <w:ind w:left="360"/>
        <w:jc w:val="both"/>
        <w:rPr>
          <w:rFonts w:ascii="Calibri" w:hAnsi="Calibri" w:cs="Calibri"/>
          <w:kern w:val="0"/>
          <w:sz w:val="20"/>
          <w:szCs w:val="20"/>
          <w:lang w:eastAsia="ar-SA"/>
        </w:rPr>
      </w:pPr>
      <w:r w:rsidRPr="00D03296">
        <w:rPr>
          <w:rFonts w:ascii="Calibri" w:hAnsi="Calibri" w:cs="Calibri"/>
          <w:kern w:val="0"/>
          <w:sz w:val="20"/>
          <w:szCs w:val="20"/>
          <w:lang w:eastAsia="ar-SA"/>
        </w:rPr>
        <w:t>Strony postanawiają, że w przypadku zmiany adresów poczty elektronicznej, wskazanych w ust. 12 przesłana zostanie notyfikacja elektroniczna, za pomocą poczty elektronicznej na adres wskazany powyżej, informująca o zaistniałym zdarzeniu. Otrzymanie takiej notyfikacji nie powoduje konieczności wyrażenia ponownej zgody na otrzymywanie faktur w formie elektronicznej.</w:t>
      </w:r>
    </w:p>
    <w:p w14:paraId="215B742E" w14:textId="77777777" w:rsidR="00460714" w:rsidRDefault="005C2D06">
      <w:pPr>
        <w:numPr>
          <w:ilvl w:val="0"/>
          <w:numId w:val="12"/>
        </w:numPr>
        <w:tabs>
          <w:tab w:val="left" w:pos="426"/>
        </w:tabs>
        <w:autoSpaceDE w:val="0"/>
        <w:autoSpaceDN w:val="0"/>
        <w:adjustRightInd w:val="0"/>
        <w:spacing w:after="0" w:line="276" w:lineRule="auto"/>
        <w:ind w:left="360"/>
        <w:jc w:val="both"/>
        <w:rPr>
          <w:rFonts w:ascii="Calibri" w:hAnsi="Calibri" w:cs="Calibri"/>
          <w:kern w:val="0"/>
          <w:sz w:val="20"/>
          <w:szCs w:val="20"/>
          <w:lang w:eastAsia="ar-SA"/>
        </w:rPr>
      </w:pPr>
      <w:r w:rsidRPr="00D03296">
        <w:rPr>
          <w:rFonts w:ascii="Calibri" w:hAnsi="Calibri" w:cs="Calibri"/>
          <w:kern w:val="0"/>
          <w:sz w:val="20"/>
          <w:szCs w:val="20"/>
          <w:lang w:eastAsia="ar-SA"/>
        </w:rPr>
        <w:t>Wykonawca oświadcza, że nie będzie wprowadzał do obrotu w relacjach z Zamawiającym faktury w formie papierowej.</w:t>
      </w:r>
    </w:p>
    <w:p w14:paraId="4C84D8F5" w14:textId="77777777" w:rsidR="00460714" w:rsidRDefault="005C2D06">
      <w:pPr>
        <w:numPr>
          <w:ilvl w:val="0"/>
          <w:numId w:val="12"/>
        </w:numPr>
        <w:tabs>
          <w:tab w:val="left" w:pos="426"/>
        </w:tabs>
        <w:autoSpaceDE w:val="0"/>
        <w:autoSpaceDN w:val="0"/>
        <w:adjustRightInd w:val="0"/>
        <w:spacing w:after="0" w:line="276" w:lineRule="auto"/>
        <w:ind w:left="360"/>
        <w:jc w:val="both"/>
        <w:rPr>
          <w:rFonts w:ascii="Calibri" w:hAnsi="Calibri" w:cs="Calibri"/>
          <w:kern w:val="0"/>
          <w:sz w:val="20"/>
          <w:szCs w:val="20"/>
          <w:lang w:eastAsia="ar-SA"/>
        </w:rPr>
      </w:pPr>
      <w:r w:rsidRPr="00D03296">
        <w:rPr>
          <w:rFonts w:ascii="Calibri" w:hAnsi="Calibri" w:cs="Calibri"/>
          <w:kern w:val="0"/>
          <w:sz w:val="20"/>
          <w:szCs w:val="20"/>
          <w:lang w:eastAsia="ar-SA"/>
        </w:rPr>
        <w:t xml:space="preserve">Jeżeli do niniejszej umowy zastosowanie będzie mieć mechanizm podzielonej płatności VAT (split payment), to Wykonawca na każdej fakturze zobowiązany jest nanieść adnotację o zastosowaniu mechanizmu podzielonej płatności. W sytuacji braku adnotacji o podzielonej płatności, Zamawiający może wezwać do skorygowania faktury o właściwy zapis. Wówczas termin płatności biegnie od daty dostarczonej Zamawiającemu poprawionej faktury. </w:t>
      </w:r>
    </w:p>
    <w:p w14:paraId="1F841D73" w14:textId="77777777" w:rsidR="00460714" w:rsidRDefault="005C2D06">
      <w:pPr>
        <w:numPr>
          <w:ilvl w:val="0"/>
          <w:numId w:val="12"/>
        </w:numPr>
        <w:tabs>
          <w:tab w:val="left" w:pos="426"/>
        </w:tabs>
        <w:autoSpaceDE w:val="0"/>
        <w:autoSpaceDN w:val="0"/>
        <w:adjustRightInd w:val="0"/>
        <w:spacing w:after="0" w:line="276" w:lineRule="auto"/>
        <w:ind w:left="360"/>
        <w:jc w:val="both"/>
        <w:rPr>
          <w:rFonts w:ascii="Calibri" w:hAnsi="Calibri" w:cs="Calibri"/>
          <w:kern w:val="0"/>
          <w:sz w:val="20"/>
          <w:szCs w:val="20"/>
          <w:lang w:eastAsia="ar-SA"/>
        </w:rPr>
      </w:pPr>
      <w:r w:rsidRPr="00D03296">
        <w:rPr>
          <w:rFonts w:ascii="Calibri" w:hAnsi="Calibri" w:cs="Calibri"/>
          <w:kern w:val="0"/>
          <w:sz w:val="20"/>
          <w:szCs w:val="20"/>
          <w:lang w:eastAsia="ar-SA"/>
        </w:rPr>
        <w:t>Zamawiający zastrzega, że płatność będzie dokonana wyłącznie na podstawie faktury zawierającej prawidłowy numer rachunku bankowego znajdujący się w wykazie podatników VAT udostępnianym przez </w:t>
      </w:r>
      <w:r w:rsidRPr="00D03296">
        <w:rPr>
          <w:rFonts w:ascii="Calibri" w:hAnsi="Calibri" w:cs="Calibri"/>
          <w:kern w:val="0"/>
          <w:sz w:val="20"/>
          <w:szCs w:val="20"/>
          <w:shd w:val="clear" w:color="auto" w:fill="FFFFFF"/>
          <w:lang w:eastAsia="ar-SA"/>
        </w:rPr>
        <w:t>Szefa Krajowej Administracji Skarbowej</w:t>
      </w:r>
      <w:r w:rsidRPr="00D03296">
        <w:rPr>
          <w:rFonts w:ascii="Calibri" w:hAnsi="Calibri" w:cs="Calibri"/>
          <w:color w:val="4D5156"/>
          <w:kern w:val="0"/>
          <w:sz w:val="20"/>
          <w:szCs w:val="20"/>
          <w:shd w:val="clear" w:color="auto" w:fill="FFFFFF"/>
          <w:lang w:eastAsia="ar-SA"/>
        </w:rPr>
        <w:t> </w:t>
      </w:r>
      <w:r w:rsidRPr="00D03296">
        <w:rPr>
          <w:rFonts w:ascii="Calibri" w:hAnsi="Calibri" w:cs="Calibri"/>
          <w:kern w:val="0"/>
          <w:sz w:val="20"/>
          <w:szCs w:val="20"/>
          <w:lang w:eastAsia="ar-SA"/>
        </w:rPr>
        <w:t>. W sytuacji braku zgodności, Zamawiający może wezwać do skorygowania faktury o właściwy numer rachunku bankowego, wówczas termin płatności biegnie od daty doręczenia Zamawiającemu poprawionej faktury.</w:t>
      </w:r>
    </w:p>
    <w:p w14:paraId="2A6A9494" w14:textId="77777777" w:rsidR="00460714" w:rsidRDefault="00485885">
      <w:pPr>
        <w:numPr>
          <w:ilvl w:val="0"/>
          <w:numId w:val="12"/>
        </w:numPr>
        <w:tabs>
          <w:tab w:val="left" w:pos="426"/>
        </w:tabs>
        <w:autoSpaceDE w:val="0"/>
        <w:autoSpaceDN w:val="0"/>
        <w:adjustRightInd w:val="0"/>
        <w:spacing w:after="0" w:line="276" w:lineRule="auto"/>
        <w:ind w:left="360"/>
        <w:jc w:val="both"/>
        <w:rPr>
          <w:rFonts w:ascii="Calibri" w:hAnsi="Calibri" w:cs="Calibri"/>
          <w:kern w:val="0"/>
          <w:sz w:val="20"/>
          <w:szCs w:val="20"/>
          <w:lang w:eastAsia="ar-SA"/>
        </w:rPr>
      </w:pPr>
      <w:r w:rsidRPr="00D03296">
        <w:rPr>
          <w:rFonts w:ascii="Calibri" w:hAnsi="Calibri" w:cs="Calibri"/>
          <w:iCs/>
          <w:sz w:val="20"/>
          <w:szCs w:val="20"/>
        </w:rPr>
        <w:t>W związku z przepisami ustawy z dnia 16 czerwca 2023 r. o zmianie ustawy o podatku od towarów i usług oraz niektórych innych ustaw (Dz. U. 2023 poz. 1598) wraz z późniejszą zmianą (Dz. U. 2024 poz. 852), wprowadzającymi  (w odniesieniu do Wykonawcy) obowiązek wystawiania faktur wyłącznie drogą elektroniczną przy użyciu Krajowego Systemu e-Faktur (dale</w:t>
      </w:r>
      <w:r w:rsidR="003647DB" w:rsidRPr="00D03296">
        <w:rPr>
          <w:rFonts w:ascii="Calibri" w:hAnsi="Calibri" w:cs="Calibri"/>
          <w:iCs/>
          <w:sz w:val="20"/>
          <w:szCs w:val="20"/>
        </w:rPr>
        <w:t>j „KSeF”), w miejsce zapisów § 8 ust. 10 -15</w:t>
      </w:r>
      <w:r w:rsidRPr="00D03296">
        <w:rPr>
          <w:rFonts w:ascii="Calibri" w:hAnsi="Calibri" w:cs="Calibri"/>
          <w:iCs/>
          <w:sz w:val="20"/>
          <w:szCs w:val="20"/>
        </w:rPr>
        <w:t>(dotyczących zasad wystawienia faktur), stosuje się poniższe postanowienia:</w:t>
      </w:r>
    </w:p>
    <w:p w14:paraId="55D2B666" w14:textId="77777777" w:rsidR="00460714" w:rsidRDefault="00485885">
      <w:pPr>
        <w:pStyle w:val="Akapitzlist"/>
        <w:numPr>
          <w:ilvl w:val="0"/>
          <w:numId w:val="17"/>
        </w:numPr>
        <w:spacing w:after="0" w:line="276" w:lineRule="auto"/>
        <w:jc w:val="both"/>
        <w:rPr>
          <w:rFonts w:ascii="Calibri" w:hAnsi="Calibri" w:cs="Calibri"/>
          <w:iCs/>
          <w:sz w:val="20"/>
          <w:szCs w:val="20"/>
        </w:rPr>
      </w:pPr>
      <w:r w:rsidRPr="00D03296">
        <w:rPr>
          <w:rFonts w:ascii="Calibri" w:hAnsi="Calibri" w:cs="Calibri"/>
          <w:iCs/>
          <w:sz w:val="20"/>
          <w:szCs w:val="20"/>
        </w:rPr>
        <w:lastRenderedPageBreak/>
        <w:t>Faktura ustrukturyzowana w postaci elektronicznej wystawiona przy użyciu KSeF musi zawierać następujące dane Zamawiającego w obowiązującej strukturze logicznej XSD (schemat FA(2)):</w:t>
      </w:r>
    </w:p>
    <w:p w14:paraId="0FAC4F95" w14:textId="77777777" w:rsidR="00460714" w:rsidRDefault="00485885">
      <w:pPr>
        <w:pStyle w:val="Akapitzlist"/>
        <w:numPr>
          <w:ilvl w:val="0"/>
          <w:numId w:val="17"/>
        </w:numPr>
        <w:spacing w:after="0" w:line="276" w:lineRule="auto"/>
        <w:jc w:val="both"/>
        <w:rPr>
          <w:rFonts w:ascii="Calibri" w:hAnsi="Calibri" w:cs="Calibri"/>
          <w:sz w:val="20"/>
          <w:szCs w:val="20"/>
        </w:rPr>
      </w:pPr>
      <w:r w:rsidRPr="00D03296">
        <w:rPr>
          <w:rFonts w:ascii="Calibri" w:hAnsi="Calibri" w:cs="Calibri"/>
          <w:iCs/>
          <w:sz w:val="20"/>
          <w:szCs w:val="20"/>
        </w:rPr>
        <w:t>Jako Zamawiającego należy wskazać: </w:t>
      </w:r>
    </w:p>
    <w:p w14:paraId="6075C984" w14:textId="77777777" w:rsidR="003647DB" w:rsidRPr="00D03296" w:rsidRDefault="002416A0" w:rsidP="00D03296">
      <w:pPr>
        <w:pStyle w:val="Akapitzlist"/>
        <w:spacing w:after="0" w:line="276" w:lineRule="auto"/>
        <w:ind w:left="709"/>
        <w:jc w:val="both"/>
        <w:rPr>
          <w:rFonts w:ascii="Calibri" w:hAnsi="Calibri" w:cs="Calibri"/>
          <w:sz w:val="20"/>
          <w:szCs w:val="20"/>
          <w:shd w:val="clear" w:color="auto" w:fill="FFFFFF"/>
        </w:rPr>
      </w:pPr>
      <w:r w:rsidRPr="00D03296">
        <w:rPr>
          <w:rFonts w:ascii="Calibri" w:hAnsi="Calibri" w:cs="Calibri"/>
          <w:sz w:val="20"/>
          <w:szCs w:val="20"/>
          <w:shd w:val="clear" w:color="auto" w:fill="FFFFFF"/>
        </w:rPr>
        <w:t xml:space="preserve"> </w:t>
      </w:r>
      <w:r w:rsidR="003647DB" w:rsidRPr="00D03296">
        <w:rPr>
          <w:rFonts w:ascii="Calibri" w:hAnsi="Calibri" w:cs="Calibri"/>
          <w:sz w:val="20"/>
          <w:szCs w:val="20"/>
          <w:shd w:val="clear" w:color="auto" w:fill="FFFFFF"/>
        </w:rPr>
        <w:t>Krośnieński Związek Powiatowo-Gminny,</w:t>
      </w:r>
    </w:p>
    <w:p w14:paraId="21C0A43F" w14:textId="77777777" w:rsidR="003647DB" w:rsidRPr="00D03296" w:rsidRDefault="003647DB" w:rsidP="00D03296">
      <w:pPr>
        <w:pStyle w:val="Akapitzlist"/>
        <w:spacing w:after="0" w:line="276" w:lineRule="auto"/>
        <w:ind w:left="709"/>
        <w:jc w:val="both"/>
        <w:rPr>
          <w:rFonts w:ascii="Calibri" w:hAnsi="Calibri" w:cs="Calibri"/>
          <w:sz w:val="20"/>
          <w:szCs w:val="20"/>
          <w:shd w:val="clear" w:color="auto" w:fill="FFFFFF"/>
        </w:rPr>
      </w:pPr>
      <w:r w:rsidRPr="00D03296">
        <w:rPr>
          <w:rFonts w:ascii="Calibri" w:hAnsi="Calibri" w:cs="Calibri"/>
          <w:sz w:val="20"/>
          <w:szCs w:val="20"/>
          <w:shd w:val="clear" w:color="auto" w:fill="FFFFFF"/>
        </w:rPr>
        <w:t xml:space="preserve"> ul. Wiejska 23,</w:t>
      </w:r>
    </w:p>
    <w:p w14:paraId="7669CFD0" w14:textId="77777777" w:rsidR="003647DB" w:rsidRPr="00D03296" w:rsidRDefault="003647DB" w:rsidP="00D03296">
      <w:pPr>
        <w:pStyle w:val="Akapitzlist"/>
        <w:spacing w:after="0" w:line="276" w:lineRule="auto"/>
        <w:ind w:left="709"/>
        <w:jc w:val="both"/>
        <w:rPr>
          <w:rFonts w:ascii="Calibri" w:hAnsi="Calibri" w:cs="Calibri"/>
          <w:sz w:val="20"/>
          <w:szCs w:val="20"/>
          <w:shd w:val="clear" w:color="auto" w:fill="FFFFFF"/>
        </w:rPr>
      </w:pPr>
      <w:r w:rsidRPr="00D03296">
        <w:rPr>
          <w:rFonts w:ascii="Calibri" w:hAnsi="Calibri" w:cs="Calibri"/>
          <w:sz w:val="20"/>
          <w:szCs w:val="20"/>
          <w:shd w:val="clear" w:color="auto" w:fill="FFFFFF"/>
        </w:rPr>
        <w:t xml:space="preserve"> 66-600 Krosno Odrzańskie</w:t>
      </w:r>
    </w:p>
    <w:p w14:paraId="545650FA" w14:textId="77777777" w:rsidR="003647DB" w:rsidRPr="00D03296" w:rsidRDefault="003647DB" w:rsidP="00D03296">
      <w:pPr>
        <w:pStyle w:val="Akapitzlist"/>
        <w:spacing w:after="0" w:line="276" w:lineRule="auto"/>
        <w:ind w:left="709"/>
        <w:jc w:val="both"/>
        <w:rPr>
          <w:rFonts w:ascii="Calibri" w:hAnsi="Calibri" w:cs="Calibri"/>
          <w:sz w:val="20"/>
          <w:szCs w:val="20"/>
        </w:rPr>
      </w:pPr>
      <w:r w:rsidRPr="00D03296">
        <w:rPr>
          <w:rFonts w:ascii="Calibri" w:hAnsi="Calibri" w:cs="Calibri"/>
          <w:sz w:val="20"/>
          <w:szCs w:val="20"/>
          <w:shd w:val="clear" w:color="auto" w:fill="FFFFFF"/>
        </w:rPr>
        <w:t xml:space="preserve"> </w:t>
      </w:r>
      <w:r w:rsidRPr="00D03296">
        <w:rPr>
          <w:rFonts w:ascii="Calibri" w:hAnsi="Calibri" w:cs="Calibri"/>
          <w:sz w:val="20"/>
          <w:szCs w:val="20"/>
        </w:rPr>
        <w:t>NIP 9261676072</w:t>
      </w:r>
      <w:r w:rsidRPr="00D03296">
        <w:rPr>
          <w:rFonts w:ascii="Calibri" w:hAnsi="Calibri" w:cs="Calibri"/>
          <w:sz w:val="20"/>
          <w:szCs w:val="20"/>
          <w:shd w:val="clear" w:color="auto" w:fill="FFFFFF"/>
        </w:rPr>
        <w:t xml:space="preserve"> </w:t>
      </w:r>
      <w:r w:rsidRPr="00D03296">
        <w:rPr>
          <w:rFonts w:ascii="Calibri" w:hAnsi="Calibri" w:cs="Calibri"/>
          <w:sz w:val="20"/>
          <w:szCs w:val="20"/>
        </w:rPr>
        <w:t> </w:t>
      </w:r>
    </w:p>
    <w:p w14:paraId="0E6D6EC0" w14:textId="77777777" w:rsidR="00460714" w:rsidRDefault="00485885">
      <w:pPr>
        <w:pStyle w:val="Akapitzlist"/>
        <w:numPr>
          <w:ilvl w:val="0"/>
          <w:numId w:val="17"/>
        </w:numPr>
        <w:spacing w:after="0" w:line="276" w:lineRule="auto"/>
        <w:jc w:val="both"/>
        <w:rPr>
          <w:rFonts w:ascii="Calibri" w:hAnsi="Calibri" w:cs="Calibri"/>
          <w:iCs/>
          <w:sz w:val="20"/>
          <w:szCs w:val="20"/>
        </w:rPr>
      </w:pPr>
      <w:r w:rsidRPr="00D03296">
        <w:rPr>
          <w:rFonts w:ascii="Calibri" w:hAnsi="Calibri" w:cs="Calibri"/>
          <w:iCs/>
          <w:sz w:val="20"/>
          <w:szCs w:val="20"/>
        </w:rPr>
        <w:t>Zamawiający nie wyraża zgody na otrzymywanie wizualizacji faktury ustrukturyzowanej drogą mailową, skanem, faxem lub innym komunikatorem za wyjątkiem niedostępności lub awarii KSeF, zgodnie z art. 106 ne ust. 1 i 4 ustawy o podatku od towarów i usług.</w:t>
      </w:r>
    </w:p>
    <w:p w14:paraId="173E6CC2" w14:textId="77777777" w:rsidR="00460714" w:rsidRDefault="00485885">
      <w:pPr>
        <w:pStyle w:val="Akapitzlist"/>
        <w:numPr>
          <w:ilvl w:val="0"/>
          <w:numId w:val="17"/>
        </w:numPr>
        <w:spacing w:after="0" w:line="276" w:lineRule="auto"/>
        <w:jc w:val="both"/>
        <w:rPr>
          <w:rFonts w:ascii="Calibri" w:hAnsi="Calibri" w:cs="Calibri"/>
          <w:sz w:val="20"/>
          <w:szCs w:val="20"/>
        </w:rPr>
      </w:pPr>
      <w:r w:rsidRPr="00D03296">
        <w:rPr>
          <w:rFonts w:ascii="Calibri" w:hAnsi="Calibri" w:cs="Calibri"/>
          <w:iCs/>
          <w:sz w:val="20"/>
          <w:szCs w:val="20"/>
        </w:rPr>
        <w:t xml:space="preserve">W sytuacji wymienionej pod pkt.3 wizualizację faktury ustrukturyzowanej wraz z kodem QR oraz numerem identyfikacyjnym KSeF należy przesłać na adres mailowy: </w:t>
      </w:r>
      <w:hyperlink r:id="rId11" w:history="1">
        <w:r w:rsidR="003647DB" w:rsidRPr="00D03296">
          <w:rPr>
            <w:rFonts w:ascii="Calibri" w:hAnsi="Calibri" w:cs="Calibri"/>
            <w:iCs/>
            <w:sz w:val="20"/>
            <w:szCs w:val="20"/>
          </w:rPr>
          <w:t>……………………….</w:t>
        </w:r>
      </w:hyperlink>
      <w:r w:rsidRPr="00D03296">
        <w:rPr>
          <w:rFonts w:ascii="Calibri" w:hAnsi="Calibri" w:cs="Calibri"/>
          <w:iCs/>
          <w:sz w:val="20"/>
          <w:szCs w:val="20"/>
        </w:rPr>
        <w:t>. niezwłocznie, jednakże nie później niż 3 dni po ustaniu niedostępności lub usunięciu awarii KSeF.</w:t>
      </w:r>
    </w:p>
    <w:p w14:paraId="50DEFA02" w14:textId="77777777" w:rsidR="00460714" w:rsidRDefault="00485885">
      <w:pPr>
        <w:pStyle w:val="Akapitzlist"/>
        <w:numPr>
          <w:ilvl w:val="0"/>
          <w:numId w:val="17"/>
        </w:numPr>
        <w:spacing w:after="0" w:line="276" w:lineRule="auto"/>
        <w:jc w:val="both"/>
        <w:rPr>
          <w:rFonts w:ascii="Calibri" w:hAnsi="Calibri" w:cs="Calibri"/>
          <w:sz w:val="20"/>
          <w:szCs w:val="20"/>
        </w:rPr>
      </w:pPr>
      <w:r w:rsidRPr="00D03296">
        <w:rPr>
          <w:rFonts w:ascii="Calibri" w:hAnsi="Calibri" w:cs="Calibri"/>
          <w:iCs/>
          <w:sz w:val="20"/>
          <w:szCs w:val="20"/>
        </w:rPr>
        <w:t xml:space="preserve">Wymagane umową wszelkie załączniki do faktury ustrukturyzowanej należy przesłać w dacie wpływu faktury do KSeF i nadania numeru identyfikacyjnego KSeF na adres mailowy: </w:t>
      </w:r>
      <w:r w:rsidR="003647DB" w:rsidRPr="00D03296">
        <w:rPr>
          <w:rFonts w:ascii="Calibri" w:hAnsi="Calibri" w:cs="Calibri"/>
          <w:iCs/>
          <w:sz w:val="20"/>
          <w:szCs w:val="20"/>
        </w:rPr>
        <w:t>…………………………………</w:t>
      </w:r>
      <w:r w:rsidRPr="00D03296">
        <w:rPr>
          <w:rFonts w:ascii="Calibri" w:hAnsi="Calibri" w:cs="Calibri"/>
          <w:iCs/>
          <w:sz w:val="20"/>
          <w:szCs w:val="20"/>
        </w:rPr>
        <w:t xml:space="preserve"> wraz z wizualizacją faktury ustrukturyzowanej posiadającej kod QR."</w:t>
      </w:r>
    </w:p>
    <w:p w14:paraId="152A0D06" w14:textId="77777777" w:rsidR="005C2D06" w:rsidRPr="00D03296" w:rsidRDefault="005C2D06" w:rsidP="00D03296">
      <w:pPr>
        <w:tabs>
          <w:tab w:val="left" w:pos="0"/>
          <w:tab w:val="right" w:pos="2399"/>
          <w:tab w:val="center" w:pos="4536"/>
          <w:tab w:val="right" w:pos="9072"/>
        </w:tabs>
        <w:spacing w:after="0" w:line="276" w:lineRule="auto"/>
        <w:jc w:val="both"/>
        <w:rPr>
          <w:rFonts w:ascii="Calibri" w:hAnsi="Calibri" w:cs="Calibri"/>
          <w:sz w:val="20"/>
          <w:szCs w:val="20"/>
        </w:rPr>
      </w:pPr>
    </w:p>
    <w:p w14:paraId="0942610C" w14:textId="77777777" w:rsidR="00D03296" w:rsidRDefault="00D03296" w:rsidP="00D03296">
      <w:pPr>
        <w:tabs>
          <w:tab w:val="left" w:pos="360"/>
        </w:tabs>
        <w:spacing w:after="0" w:line="276" w:lineRule="auto"/>
        <w:jc w:val="center"/>
        <w:rPr>
          <w:rFonts w:ascii="Calibri" w:hAnsi="Calibri" w:cs="Calibri"/>
          <w:b/>
          <w:sz w:val="20"/>
          <w:szCs w:val="20"/>
          <w:highlight w:val="green"/>
        </w:rPr>
      </w:pPr>
    </w:p>
    <w:p w14:paraId="5291AFDF" w14:textId="77777777" w:rsidR="005C2D06" w:rsidRPr="00D03296" w:rsidRDefault="005C2D06" w:rsidP="00D03296">
      <w:pPr>
        <w:tabs>
          <w:tab w:val="left" w:pos="360"/>
        </w:tabs>
        <w:spacing w:after="0" w:line="276" w:lineRule="auto"/>
        <w:jc w:val="center"/>
        <w:rPr>
          <w:rFonts w:ascii="Calibri" w:hAnsi="Calibri" w:cs="Calibri"/>
          <w:sz w:val="20"/>
          <w:szCs w:val="20"/>
        </w:rPr>
      </w:pPr>
      <w:r w:rsidRPr="000261CD">
        <w:rPr>
          <w:rFonts w:ascii="Calibri" w:hAnsi="Calibri" w:cs="Calibri"/>
          <w:b/>
          <w:sz w:val="20"/>
          <w:szCs w:val="20"/>
        </w:rPr>
        <w:t xml:space="preserve">§ </w:t>
      </w:r>
      <w:r w:rsidR="002416A0" w:rsidRPr="000261CD">
        <w:rPr>
          <w:rFonts w:ascii="Calibri" w:hAnsi="Calibri" w:cs="Calibri"/>
          <w:b/>
          <w:sz w:val="20"/>
          <w:szCs w:val="20"/>
        </w:rPr>
        <w:t>9</w:t>
      </w:r>
    </w:p>
    <w:p w14:paraId="3A14E5CA" w14:textId="77777777" w:rsidR="00460714" w:rsidRDefault="00920B20">
      <w:pPr>
        <w:numPr>
          <w:ilvl w:val="0"/>
          <w:numId w:val="16"/>
        </w:numPr>
        <w:suppressAutoHyphens/>
        <w:spacing w:after="0" w:line="276" w:lineRule="auto"/>
        <w:ind w:left="284" w:hanging="284"/>
        <w:jc w:val="both"/>
        <w:rPr>
          <w:rFonts w:ascii="Calibri" w:hAnsi="Calibri" w:cs="Calibri"/>
          <w:sz w:val="20"/>
          <w:szCs w:val="20"/>
          <w:lang w:eastAsia="pl-PL"/>
        </w:rPr>
      </w:pPr>
      <w:r w:rsidRPr="00D03296">
        <w:rPr>
          <w:rFonts w:ascii="Calibri" w:hAnsi="Calibri" w:cs="Calibri"/>
          <w:sz w:val="20"/>
          <w:szCs w:val="20"/>
          <w:lang w:eastAsia="pl-PL"/>
        </w:rPr>
        <w:t xml:space="preserve">Każda ze Stron oświadcza, że jest administratorem danych osobowych – w rozumieniu art. 4 pkt 7 Rozporządzenia Parlamentu Europejskiego i Rady (UE) 2016/679 z dnia 27 kwietnia 2016 r. w sprawie ochrony osób fizycznych w związku z przetwarzaniem danych osobowych i w sprawie swobodnego przepływu takich danych oraz uchylenia dyrektywy 95/46/WE (dalej: RODO) –   osób upoważnionych do reprezentacji Strony oraz osób wskazanych do kontaktu lub osób, których dane przetwarzane będą w związku z realizacją Umowy.  </w:t>
      </w:r>
    </w:p>
    <w:p w14:paraId="4EC03FD0" w14:textId="5BD51F17" w:rsidR="00460714" w:rsidRPr="003156DC" w:rsidRDefault="00920B20" w:rsidP="003156DC">
      <w:pPr>
        <w:numPr>
          <w:ilvl w:val="0"/>
          <w:numId w:val="16"/>
        </w:numPr>
        <w:suppressAutoHyphens/>
        <w:spacing w:after="0" w:line="276" w:lineRule="auto"/>
        <w:ind w:left="284" w:hanging="284"/>
        <w:jc w:val="both"/>
        <w:rPr>
          <w:rFonts w:ascii="Calibri" w:hAnsi="Calibri" w:cs="Calibri"/>
          <w:sz w:val="20"/>
          <w:szCs w:val="20"/>
          <w:lang w:eastAsia="pl-PL"/>
        </w:rPr>
      </w:pPr>
      <w:r w:rsidRPr="003156DC">
        <w:rPr>
          <w:rFonts w:ascii="Calibri" w:hAnsi="Calibri" w:cs="Calibri"/>
          <w:sz w:val="20"/>
          <w:szCs w:val="20"/>
          <w:lang w:eastAsia="pl-PL"/>
        </w:rPr>
        <w:t>Strony oświadczają, że zgodnie z obowiązującymi przepisami są uprawnione do wzajemnego udostępnienia danych osobowych osób, o których mowa w ust. 1 powyżej,</w:t>
      </w:r>
      <w:r w:rsidR="00656497" w:rsidRPr="003156DC">
        <w:rPr>
          <w:rFonts w:ascii="Calibri" w:hAnsi="Calibri" w:cs="Calibri"/>
          <w:sz w:val="20"/>
          <w:szCs w:val="20"/>
        </w:rPr>
        <w:t xml:space="preserve"> w celu zawarcia, wykonywania, rozliczenia i administrowania niniejszą Umową oraz ustalenia, dochodzenia i obrony roszczeń, na podstawie:</w:t>
      </w:r>
      <w:r w:rsidRPr="003156DC">
        <w:rPr>
          <w:rFonts w:ascii="Calibri" w:hAnsi="Calibri" w:cs="Calibri"/>
          <w:sz w:val="20"/>
          <w:szCs w:val="20"/>
          <w:lang w:eastAsia="pl-PL"/>
        </w:rPr>
        <w:t xml:space="preserve"> </w:t>
      </w:r>
      <w:r w:rsidR="00656497" w:rsidRPr="003156DC">
        <w:rPr>
          <w:rFonts w:ascii="Calibri" w:hAnsi="Calibri" w:cs="Calibri"/>
          <w:sz w:val="20"/>
          <w:szCs w:val="20"/>
        </w:rPr>
        <w:t>art. 6 ust. 1 lit. b RODO – w przypadku, gdy stroną Umowy jest osoba, której dane dotyczą, art. 6 ust. 1 lit. c RODO – w celu wypełnienia obowiązków prawnych ciążących na Stronach (</w:t>
      </w:r>
      <w:r w:rsidR="00C3455F">
        <w:rPr>
          <w:rFonts w:ascii="Calibri" w:hAnsi="Calibri" w:cs="Calibri"/>
          <w:sz w:val="20"/>
          <w:szCs w:val="20"/>
        </w:rPr>
        <w:t xml:space="preserve">np. </w:t>
      </w:r>
      <w:r w:rsidR="00656497" w:rsidRPr="003156DC">
        <w:rPr>
          <w:rFonts w:ascii="Calibri" w:hAnsi="Calibri" w:cs="Calibri"/>
          <w:sz w:val="20"/>
          <w:szCs w:val="20"/>
        </w:rPr>
        <w:t xml:space="preserve">przepisy podatkowe i o rachunkowości), art. 6 ust. 1 lit. e RODO – w przypadku Zamawiającego, jako zadanie realizowane w interesie publicznym, art. 6 ust. 1 lit. f RODO – w przypadku Wykonawcy, jako jego prawnie uzasadniony interes. </w:t>
      </w:r>
    </w:p>
    <w:p w14:paraId="405CE8B4" w14:textId="77777777" w:rsidR="00460714" w:rsidRDefault="00920B20" w:rsidP="003156DC">
      <w:pPr>
        <w:numPr>
          <w:ilvl w:val="0"/>
          <w:numId w:val="16"/>
        </w:numPr>
        <w:suppressAutoHyphens/>
        <w:spacing w:after="0" w:line="276" w:lineRule="auto"/>
        <w:ind w:left="284" w:hanging="284"/>
        <w:jc w:val="both"/>
        <w:rPr>
          <w:rFonts w:ascii="Calibri" w:hAnsi="Calibri" w:cs="Calibri"/>
          <w:sz w:val="20"/>
          <w:szCs w:val="20"/>
          <w:lang w:eastAsia="pl-PL"/>
        </w:rPr>
      </w:pPr>
      <w:r w:rsidRPr="003156DC">
        <w:rPr>
          <w:rFonts w:ascii="Calibri" w:hAnsi="Calibri" w:cs="Calibri"/>
          <w:sz w:val="20"/>
          <w:szCs w:val="20"/>
          <w:lang w:eastAsia="pl-PL"/>
        </w:rPr>
        <w:t>Z chwilą udostępnienia danych osobowych osób, o których mowa w ust. 1 powyżej drugiej stronie, strona otrzymująca dane osobowe staje się w tym zakresie administratorem danych osobowych.</w:t>
      </w:r>
    </w:p>
    <w:p w14:paraId="47580893" w14:textId="77777777" w:rsidR="00460714" w:rsidRDefault="00920B20" w:rsidP="003156DC">
      <w:pPr>
        <w:numPr>
          <w:ilvl w:val="0"/>
          <w:numId w:val="16"/>
        </w:numPr>
        <w:suppressAutoHyphens/>
        <w:spacing w:after="0" w:line="276" w:lineRule="auto"/>
        <w:ind w:left="284" w:hanging="284"/>
        <w:jc w:val="both"/>
        <w:rPr>
          <w:rFonts w:ascii="Calibri" w:hAnsi="Calibri" w:cs="Calibri"/>
          <w:sz w:val="20"/>
          <w:szCs w:val="20"/>
          <w:lang w:eastAsia="pl-PL"/>
        </w:rPr>
      </w:pPr>
      <w:r w:rsidRPr="003156DC">
        <w:rPr>
          <w:rFonts w:ascii="Calibri" w:hAnsi="Calibri" w:cs="Calibri"/>
          <w:sz w:val="20"/>
          <w:szCs w:val="20"/>
          <w:lang w:eastAsia="pl-PL"/>
        </w:rPr>
        <w:t xml:space="preserve">Każda ze stron zobowiązuje się poinformować osoby, o których mowa w ust. 1 powyżej o udostępnieniu ich danych osobowych drugiej stronie. Informacja skierowana do osób, o których mowa w ust. 1 powyżej ma obejmować również wszystkie informacje wymagane od administratora danych osobowych, zgodnie z obowiązującymi przepisami, w szczególności klauzulę informacyjną, której treść jest wyznaczona przez art. 13 lub 14 RODO. </w:t>
      </w:r>
    </w:p>
    <w:p w14:paraId="174DB84F" w14:textId="77777777" w:rsidR="00460714" w:rsidRDefault="00920B20" w:rsidP="003156DC">
      <w:pPr>
        <w:numPr>
          <w:ilvl w:val="0"/>
          <w:numId w:val="16"/>
        </w:numPr>
        <w:suppressAutoHyphens/>
        <w:spacing w:after="0" w:line="276" w:lineRule="auto"/>
        <w:ind w:left="284" w:hanging="284"/>
        <w:jc w:val="both"/>
        <w:rPr>
          <w:rFonts w:ascii="Calibri" w:hAnsi="Calibri" w:cs="Calibri"/>
          <w:sz w:val="20"/>
          <w:szCs w:val="20"/>
          <w:lang w:eastAsia="pl-PL"/>
        </w:rPr>
      </w:pPr>
      <w:r w:rsidRPr="003156DC">
        <w:rPr>
          <w:rFonts w:ascii="Calibri" w:hAnsi="Calibri" w:cs="Calibri"/>
          <w:sz w:val="20"/>
          <w:szCs w:val="20"/>
          <w:lang w:eastAsia="pl-PL"/>
        </w:rPr>
        <w:t>Strony Umowy zobowiązują się do zapewnienia prawidłowego przetwarzania udostępnionych przez drugą stronę danych osobowych poprzez stosowanie odpowiednich organizacyjnych i technicznych środków ochrony tych danych, gwarantujących ochronę praw osób, których te dane dotyczą, zgodnie z przepisami oraz wymogami RODO, przepisami Ustawy z dnia 10.05.2018 r. o ochronie danych osobowych lub innymi przepisami prawa polskiego.</w:t>
      </w:r>
    </w:p>
    <w:p w14:paraId="1BA47E6D" w14:textId="77777777" w:rsidR="00460714" w:rsidRDefault="00920B20" w:rsidP="003156DC">
      <w:pPr>
        <w:numPr>
          <w:ilvl w:val="0"/>
          <w:numId w:val="16"/>
        </w:numPr>
        <w:suppressAutoHyphens/>
        <w:spacing w:after="0" w:line="276" w:lineRule="auto"/>
        <w:ind w:left="284" w:hanging="284"/>
        <w:jc w:val="both"/>
        <w:rPr>
          <w:rFonts w:ascii="Calibri" w:hAnsi="Calibri" w:cs="Calibri"/>
          <w:sz w:val="20"/>
          <w:szCs w:val="20"/>
          <w:lang w:eastAsia="pl-PL"/>
        </w:rPr>
      </w:pPr>
      <w:r w:rsidRPr="003156DC">
        <w:rPr>
          <w:rFonts w:ascii="Calibri" w:hAnsi="Calibri" w:cs="Calibri"/>
          <w:sz w:val="20"/>
          <w:szCs w:val="20"/>
          <w:lang w:eastAsia="pl-PL"/>
        </w:rPr>
        <w:t>Dane osób, o których mowa w ust. 1 powyżej będą przetwarzane przez strony przez czas obowiązywania niniejszej Umowy i przez okres 5 lat po roku rozwiązaniu lub wygaśnięciu niniejszej Umowy, chyba że przepisy prawa nadkładają na administratora danych obowiązek lub dają mu uprawnienie do przetwarzania tych danych przez dłuższy czas.</w:t>
      </w:r>
    </w:p>
    <w:p w14:paraId="1092D944" w14:textId="77777777" w:rsidR="00460714" w:rsidRDefault="00920B20" w:rsidP="003156DC">
      <w:pPr>
        <w:numPr>
          <w:ilvl w:val="0"/>
          <w:numId w:val="16"/>
        </w:numPr>
        <w:suppressAutoHyphens/>
        <w:spacing w:after="0" w:line="276" w:lineRule="auto"/>
        <w:ind w:left="284" w:hanging="284"/>
        <w:jc w:val="both"/>
        <w:rPr>
          <w:rFonts w:ascii="Calibri" w:hAnsi="Calibri" w:cs="Calibri"/>
          <w:sz w:val="20"/>
          <w:szCs w:val="20"/>
          <w:lang w:eastAsia="pl-PL"/>
        </w:rPr>
      </w:pPr>
      <w:r w:rsidRPr="003156DC">
        <w:rPr>
          <w:rFonts w:ascii="Calibri" w:hAnsi="Calibri" w:cs="Calibri"/>
          <w:sz w:val="20"/>
          <w:szCs w:val="20"/>
          <w:lang w:eastAsia="pl-PL"/>
        </w:rPr>
        <w:t>Klauzula informacyjna Zama</w:t>
      </w:r>
      <w:r w:rsidR="00B519FD" w:rsidRPr="003156DC">
        <w:rPr>
          <w:rFonts w:ascii="Calibri" w:hAnsi="Calibri" w:cs="Calibri"/>
          <w:sz w:val="20"/>
          <w:szCs w:val="20"/>
          <w:lang w:eastAsia="pl-PL"/>
        </w:rPr>
        <w:t>wiającego stanowi załącznik nr 3</w:t>
      </w:r>
      <w:r w:rsidRPr="003156DC">
        <w:rPr>
          <w:rFonts w:ascii="Calibri" w:hAnsi="Calibri" w:cs="Calibri"/>
          <w:sz w:val="20"/>
          <w:szCs w:val="20"/>
          <w:lang w:eastAsia="pl-PL"/>
        </w:rPr>
        <w:t xml:space="preserve"> </w:t>
      </w:r>
      <w:r w:rsidR="00B519FD" w:rsidRPr="003156DC">
        <w:rPr>
          <w:rFonts w:ascii="Calibri" w:hAnsi="Calibri" w:cs="Calibri"/>
          <w:sz w:val="20"/>
          <w:szCs w:val="20"/>
        </w:rPr>
        <w:t>do niniejszej umowy.</w:t>
      </w:r>
    </w:p>
    <w:p w14:paraId="6CA5CBFC" w14:textId="77777777" w:rsidR="00460714" w:rsidRPr="003156DC" w:rsidRDefault="00920B20" w:rsidP="003156DC">
      <w:pPr>
        <w:numPr>
          <w:ilvl w:val="0"/>
          <w:numId w:val="16"/>
        </w:numPr>
        <w:suppressAutoHyphens/>
        <w:spacing w:after="0" w:line="276" w:lineRule="auto"/>
        <w:ind w:left="284" w:hanging="284"/>
        <w:jc w:val="both"/>
        <w:rPr>
          <w:rFonts w:ascii="Calibri" w:hAnsi="Calibri" w:cs="Calibri"/>
          <w:sz w:val="20"/>
          <w:szCs w:val="20"/>
          <w:lang w:eastAsia="pl-PL"/>
        </w:rPr>
      </w:pPr>
      <w:r w:rsidRPr="003156DC">
        <w:rPr>
          <w:rFonts w:ascii="Calibri" w:hAnsi="Calibri" w:cs="Calibri"/>
          <w:sz w:val="20"/>
          <w:szCs w:val="20"/>
          <w:lang w:eastAsia="pl-PL"/>
        </w:rPr>
        <w:t>Klauzula informacyjna Wykonaw</w:t>
      </w:r>
      <w:r w:rsidR="00B519FD" w:rsidRPr="003156DC">
        <w:rPr>
          <w:rFonts w:ascii="Calibri" w:hAnsi="Calibri" w:cs="Calibri"/>
          <w:sz w:val="20"/>
          <w:szCs w:val="20"/>
          <w:lang w:eastAsia="pl-PL"/>
        </w:rPr>
        <w:t>cy stanowi załącznik nr 4</w:t>
      </w:r>
      <w:r w:rsidRPr="003156DC">
        <w:rPr>
          <w:rFonts w:ascii="Calibri" w:hAnsi="Calibri" w:cs="Calibri"/>
          <w:sz w:val="20"/>
          <w:szCs w:val="20"/>
          <w:lang w:eastAsia="pl-PL"/>
        </w:rPr>
        <w:t xml:space="preserve"> </w:t>
      </w:r>
      <w:r w:rsidR="00B519FD" w:rsidRPr="003156DC">
        <w:rPr>
          <w:rFonts w:ascii="Calibri" w:hAnsi="Calibri" w:cs="Calibri"/>
          <w:sz w:val="20"/>
          <w:szCs w:val="20"/>
        </w:rPr>
        <w:t>do niniejszej umowy.</w:t>
      </w:r>
    </w:p>
    <w:p w14:paraId="2F8F6AEC" w14:textId="77777777" w:rsidR="00920B20" w:rsidRPr="00D03296" w:rsidRDefault="00920B20" w:rsidP="00D03296">
      <w:pPr>
        <w:spacing w:after="0" w:line="276" w:lineRule="auto"/>
        <w:jc w:val="center"/>
        <w:rPr>
          <w:rFonts w:ascii="Calibri" w:hAnsi="Calibri" w:cs="Calibri"/>
          <w:b/>
          <w:sz w:val="20"/>
          <w:szCs w:val="20"/>
        </w:rPr>
      </w:pPr>
    </w:p>
    <w:p w14:paraId="2C05BAA0" w14:textId="77777777" w:rsidR="005C2D06" w:rsidRPr="00D03296" w:rsidRDefault="005C2D06" w:rsidP="00D03296">
      <w:pPr>
        <w:tabs>
          <w:tab w:val="left" w:pos="0"/>
          <w:tab w:val="right" w:pos="2399"/>
          <w:tab w:val="center" w:pos="4536"/>
          <w:tab w:val="right" w:pos="9072"/>
        </w:tabs>
        <w:spacing w:after="0" w:line="276" w:lineRule="auto"/>
        <w:jc w:val="both"/>
        <w:rPr>
          <w:rFonts w:ascii="Calibri" w:hAnsi="Calibri" w:cs="Calibri"/>
          <w:sz w:val="20"/>
          <w:szCs w:val="20"/>
        </w:rPr>
      </w:pPr>
    </w:p>
    <w:p w14:paraId="72D54C43" w14:textId="77777777" w:rsidR="005C2D06" w:rsidRPr="00D03296" w:rsidRDefault="002416A0" w:rsidP="00D03296">
      <w:pPr>
        <w:tabs>
          <w:tab w:val="left" w:pos="360"/>
        </w:tabs>
        <w:spacing w:after="0" w:line="276" w:lineRule="auto"/>
        <w:jc w:val="center"/>
        <w:rPr>
          <w:rFonts w:ascii="Calibri" w:hAnsi="Calibri" w:cs="Calibri"/>
          <w:sz w:val="20"/>
          <w:szCs w:val="20"/>
        </w:rPr>
      </w:pPr>
      <w:r w:rsidRPr="000261CD">
        <w:rPr>
          <w:rFonts w:ascii="Calibri" w:hAnsi="Calibri" w:cs="Calibri"/>
          <w:b/>
          <w:sz w:val="20"/>
          <w:szCs w:val="20"/>
        </w:rPr>
        <w:t>§ 10</w:t>
      </w:r>
    </w:p>
    <w:p w14:paraId="7BDB92C2" w14:textId="77777777" w:rsidR="00460714" w:rsidRDefault="005C2D06">
      <w:pPr>
        <w:numPr>
          <w:ilvl w:val="0"/>
          <w:numId w:val="2"/>
        </w:numPr>
        <w:suppressAutoHyphens/>
        <w:spacing w:after="0" w:line="276" w:lineRule="auto"/>
        <w:ind w:left="360" w:firstLine="0"/>
        <w:jc w:val="both"/>
        <w:rPr>
          <w:rFonts w:ascii="Calibri" w:hAnsi="Calibri" w:cs="Calibri"/>
          <w:sz w:val="20"/>
          <w:szCs w:val="20"/>
        </w:rPr>
      </w:pPr>
      <w:r w:rsidRPr="00D03296">
        <w:rPr>
          <w:rFonts w:ascii="Calibri" w:eastAsia="Calibri" w:hAnsi="Calibri" w:cs="Calibri"/>
          <w:sz w:val="20"/>
          <w:szCs w:val="20"/>
        </w:rPr>
        <w:t>Strony u</w:t>
      </w:r>
      <w:r w:rsidR="00AC11DB" w:rsidRPr="00D03296">
        <w:rPr>
          <w:rFonts w:ascii="Calibri" w:eastAsia="Calibri" w:hAnsi="Calibri" w:cs="Calibri"/>
          <w:sz w:val="20"/>
          <w:szCs w:val="20"/>
        </w:rPr>
        <w:t>stalają następujące kary umowne</w:t>
      </w:r>
      <w:r w:rsidR="00A60874">
        <w:rPr>
          <w:rFonts w:ascii="Calibri" w:eastAsia="Calibri" w:hAnsi="Calibri" w:cs="Calibri"/>
          <w:sz w:val="20"/>
          <w:szCs w:val="20"/>
        </w:rPr>
        <w:t>:</w:t>
      </w:r>
    </w:p>
    <w:p w14:paraId="319A1663" w14:textId="77777777" w:rsidR="00460714" w:rsidRDefault="005C2D06">
      <w:pPr>
        <w:widowControl w:val="0"/>
        <w:numPr>
          <w:ilvl w:val="0"/>
          <w:numId w:val="3"/>
        </w:numPr>
        <w:tabs>
          <w:tab w:val="left" w:pos="900"/>
        </w:tabs>
        <w:suppressAutoHyphens/>
        <w:spacing w:after="0" w:line="276" w:lineRule="auto"/>
        <w:jc w:val="both"/>
        <w:rPr>
          <w:rFonts w:ascii="Calibri" w:hAnsi="Calibri" w:cs="Calibri"/>
          <w:sz w:val="20"/>
          <w:szCs w:val="20"/>
        </w:rPr>
      </w:pPr>
      <w:r w:rsidRPr="00D03296">
        <w:rPr>
          <w:rFonts w:ascii="Calibri" w:eastAsia="Calibri" w:hAnsi="Calibri" w:cs="Calibri"/>
          <w:bCs/>
          <w:sz w:val="20"/>
          <w:szCs w:val="20"/>
        </w:rPr>
        <w:t xml:space="preserve">Wykonawca zapłaci Zamawiającemu karę umowną w wysokości 0,1 % całkowitej wartości  netto umowy – za każdy przypadek  </w:t>
      </w:r>
      <w:r w:rsidRPr="00A60874">
        <w:rPr>
          <w:rFonts w:ascii="Calibri" w:eastAsia="Calibri" w:hAnsi="Calibri" w:cs="Calibri"/>
          <w:bCs/>
          <w:sz w:val="20"/>
          <w:szCs w:val="20"/>
        </w:rPr>
        <w:t>nie wykonania lub nienależytego wykonania umowy</w:t>
      </w:r>
      <w:r w:rsidRPr="00D03296">
        <w:rPr>
          <w:rFonts w:ascii="Calibri" w:eastAsia="Calibri" w:hAnsi="Calibri" w:cs="Calibri"/>
          <w:bCs/>
          <w:sz w:val="20"/>
          <w:szCs w:val="20"/>
        </w:rPr>
        <w:t xml:space="preserve">  - z przyczyn leżących po stronie Wykonawcy  ( nie </w:t>
      </w:r>
      <w:r w:rsidRPr="00D03296">
        <w:rPr>
          <w:rFonts w:ascii="Calibri" w:eastAsia="Calibri" w:hAnsi="Calibri" w:cs="Calibri"/>
          <w:bCs/>
          <w:sz w:val="20"/>
          <w:szCs w:val="20"/>
        </w:rPr>
        <w:lastRenderedPageBreak/>
        <w:t xml:space="preserve">wliczając w to kary umownej w przypadku o którym mowa w ust.1 pkt.2). </w:t>
      </w:r>
    </w:p>
    <w:p w14:paraId="7F599BD1" w14:textId="77777777" w:rsidR="00460714" w:rsidRDefault="005C2D06">
      <w:pPr>
        <w:widowControl w:val="0"/>
        <w:numPr>
          <w:ilvl w:val="0"/>
          <w:numId w:val="3"/>
        </w:numPr>
        <w:tabs>
          <w:tab w:val="left" w:pos="900"/>
        </w:tabs>
        <w:suppressAutoHyphens/>
        <w:spacing w:after="0" w:line="276" w:lineRule="auto"/>
        <w:jc w:val="both"/>
        <w:rPr>
          <w:rFonts w:ascii="Calibri" w:hAnsi="Calibri" w:cs="Calibri"/>
          <w:sz w:val="20"/>
          <w:szCs w:val="20"/>
        </w:rPr>
      </w:pPr>
      <w:r w:rsidRPr="00D03296">
        <w:rPr>
          <w:rFonts w:ascii="Calibri" w:eastAsia="Calibri" w:hAnsi="Calibri" w:cs="Calibri"/>
          <w:bCs/>
          <w:sz w:val="20"/>
          <w:szCs w:val="20"/>
        </w:rPr>
        <w:t xml:space="preserve"> Wykonawca  zapłaci  Zamawia</w:t>
      </w:r>
      <w:r w:rsidR="00AC11DB" w:rsidRPr="00D03296">
        <w:rPr>
          <w:rFonts w:ascii="Calibri" w:eastAsia="Calibri" w:hAnsi="Calibri" w:cs="Calibri"/>
          <w:bCs/>
          <w:sz w:val="20"/>
          <w:szCs w:val="20"/>
        </w:rPr>
        <w:t xml:space="preserve">jącemu karę umowną w wysokości </w:t>
      </w:r>
      <w:r w:rsidRPr="00D03296">
        <w:rPr>
          <w:rFonts w:ascii="Calibri" w:eastAsia="Calibri" w:hAnsi="Calibri" w:cs="Calibri"/>
          <w:bCs/>
          <w:sz w:val="20"/>
          <w:szCs w:val="20"/>
        </w:rPr>
        <w:t xml:space="preserve">20% całkowitej wartości  netto umowy - w przypadku niewykonania </w:t>
      </w:r>
      <w:r w:rsidR="00AC11DB" w:rsidRPr="00D03296">
        <w:rPr>
          <w:rFonts w:ascii="Calibri" w:eastAsia="Calibri" w:hAnsi="Calibri" w:cs="Calibri"/>
          <w:bCs/>
          <w:sz w:val="20"/>
          <w:szCs w:val="20"/>
        </w:rPr>
        <w:t>festiwalu</w:t>
      </w:r>
      <w:r w:rsidRPr="00D03296">
        <w:rPr>
          <w:rFonts w:ascii="Calibri" w:eastAsia="Calibri" w:hAnsi="Calibri" w:cs="Calibri"/>
          <w:bCs/>
          <w:sz w:val="20"/>
          <w:szCs w:val="20"/>
        </w:rPr>
        <w:t xml:space="preserve">, przerwania </w:t>
      </w:r>
      <w:r w:rsidR="00AC11DB" w:rsidRPr="00D03296">
        <w:rPr>
          <w:rFonts w:ascii="Calibri" w:eastAsia="Calibri" w:hAnsi="Calibri" w:cs="Calibri"/>
          <w:bCs/>
          <w:sz w:val="20"/>
          <w:szCs w:val="20"/>
        </w:rPr>
        <w:t>festiwalu</w:t>
      </w:r>
      <w:r w:rsidRPr="00D03296">
        <w:rPr>
          <w:rFonts w:ascii="Calibri" w:eastAsia="Calibri" w:hAnsi="Calibri" w:cs="Calibri"/>
          <w:bCs/>
          <w:sz w:val="20"/>
          <w:szCs w:val="20"/>
        </w:rPr>
        <w:t xml:space="preserve">, wykonania </w:t>
      </w:r>
      <w:r w:rsidR="00AC11DB" w:rsidRPr="00D03296">
        <w:rPr>
          <w:rFonts w:ascii="Calibri" w:eastAsia="Calibri" w:hAnsi="Calibri" w:cs="Calibri"/>
          <w:bCs/>
          <w:sz w:val="20"/>
          <w:szCs w:val="20"/>
        </w:rPr>
        <w:t xml:space="preserve">festiwalu </w:t>
      </w:r>
      <w:r w:rsidRPr="00D03296">
        <w:rPr>
          <w:rFonts w:ascii="Calibri" w:eastAsia="Calibri" w:hAnsi="Calibri" w:cs="Calibri"/>
          <w:bCs/>
          <w:sz w:val="20"/>
          <w:szCs w:val="20"/>
        </w:rPr>
        <w:t>w sposób sprzeczny z postanowieniami umowy  - z przyczyn leżących po stronie Wykona</w:t>
      </w:r>
      <w:r w:rsidR="00AC11DB" w:rsidRPr="00D03296">
        <w:rPr>
          <w:rFonts w:ascii="Calibri" w:eastAsia="Calibri" w:hAnsi="Calibri" w:cs="Calibri"/>
          <w:bCs/>
          <w:sz w:val="20"/>
          <w:szCs w:val="20"/>
        </w:rPr>
        <w:t>wcy.</w:t>
      </w:r>
    </w:p>
    <w:p w14:paraId="2BBBA88C" w14:textId="77777777" w:rsidR="00460714" w:rsidRDefault="005C2D06">
      <w:pPr>
        <w:widowControl w:val="0"/>
        <w:numPr>
          <w:ilvl w:val="0"/>
          <w:numId w:val="3"/>
        </w:numPr>
        <w:tabs>
          <w:tab w:val="clear" w:pos="720"/>
          <w:tab w:val="left" w:pos="709"/>
        </w:tabs>
        <w:suppressAutoHyphens/>
        <w:spacing w:after="0" w:line="276" w:lineRule="auto"/>
        <w:ind w:left="709" w:hanging="283"/>
        <w:jc w:val="both"/>
        <w:rPr>
          <w:rFonts w:ascii="Calibri" w:hAnsi="Calibri" w:cs="Calibri"/>
          <w:sz w:val="20"/>
          <w:szCs w:val="20"/>
        </w:rPr>
      </w:pPr>
      <w:r w:rsidRPr="00D03296">
        <w:rPr>
          <w:rFonts w:ascii="Calibri" w:eastAsia="Calibri" w:hAnsi="Calibri" w:cs="Calibri"/>
          <w:bCs/>
          <w:sz w:val="20"/>
          <w:szCs w:val="20"/>
        </w:rPr>
        <w:t xml:space="preserve"> Zamawiający zapłaci Wy</w:t>
      </w:r>
      <w:r w:rsidR="00AC11DB" w:rsidRPr="00D03296">
        <w:rPr>
          <w:rFonts w:ascii="Calibri" w:eastAsia="Calibri" w:hAnsi="Calibri" w:cs="Calibri"/>
          <w:bCs/>
          <w:sz w:val="20"/>
          <w:szCs w:val="20"/>
        </w:rPr>
        <w:t>konawcy karę umowną w wysokości</w:t>
      </w:r>
      <w:r w:rsidRPr="00D03296">
        <w:rPr>
          <w:rFonts w:ascii="Calibri" w:eastAsia="Calibri" w:hAnsi="Calibri" w:cs="Calibri"/>
          <w:bCs/>
          <w:sz w:val="20"/>
          <w:szCs w:val="20"/>
        </w:rPr>
        <w:t xml:space="preserve"> 20% całkowitej wartości  netto umowy w przypadku, gdy Zamawiający uniemożliwia Wykonawcy wykonanie </w:t>
      </w:r>
      <w:r w:rsidR="00AC11DB" w:rsidRPr="00D03296">
        <w:rPr>
          <w:rFonts w:ascii="Calibri" w:eastAsia="Calibri" w:hAnsi="Calibri" w:cs="Calibri"/>
          <w:bCs/>
          <w:sz w:val="20"/>
          <w:szCs w:val="20"/>
        </w:rPr>
        <w:t>festiwalu</w:t>
      </w:r>
      <w:r w:rsidRPr="00D03296">
        <w:rPr>
          <w:rFonts w:ascii="Calibri" w:eastAsia="Calibri" w:hAnsi="Calibri" w:cs="Calibri"/>
          <w:bCs/>
          <w:sz w:val="20"/>
          <w:szCs w:val="20"/>
        </w:rPr>
        <w:t xml:space="preserve">  -</w:t>
      </w:r>
      <w:r w:rsidR="00AC11DB" w:rsidRPr="00D03296">
        <w:rPr>
          <w:rFonts w:ascii="Calibri" w:eastAsia="Calibri" w:hAnsi="Calibri" w:cs="Calibri"/>
          <w:bCs/>
          <w:sz w:val="20"/>
          <w:szCs w:val="20"/>
        </w:rPr>
        <w:t xml:space="preserve"> </w:t>
      </w:r>
      <w:r w:rsidRPr="00D03296">
        <w:rPr>
          <w:rFonts w:ascii="Calibri" w:eastAsia="Calibri" w:hAnsi="Calibri" w:cs="Calibri"/>
          <w:bCs/>
          <w:sz w:val="20"/>
          <w:szCs w:val="20"/>
        </w:rPr>
        <w:t xml:space="preserve">z przyczyn leżących po stronie Zamawiającego. </w:t>
      </w:r>
    </w:p>
    <w:p w14:paraId="593DD401" w14:textId="77777777" w:rsidR="00460714" w:rsidRDefault="005C2D06">
      <w:pPr>
        <w:widowControl w:val="0"/>
        <w:numPr>
          <w:ilvl w:val="0"/>
          <w:numId w:val="3"/>
        </w:numPr>
        <w:tabs>
          <w:tab w:val="clear" w:pos="720"/>
          <w:tab w:val="left" w:pos="709"/>
        </w:tabs>
        <w:suppressAutoHyphens/>
        <w:spacing w:after="0" w:line="276" w:lineRule="auto"/>
        <w:ind w:left="709" w:hanging="283"/>
        <w:jc w:val="both"/>
        <w:rPr>
          <w:rFonts w:ascii="Calibri" w:hAnsi="Calibri" w:cs="Calibri"/>
          <w:sz w:val="20"/>
          <w:szCs w:val="20"/>
        </w:rPr>
      </w:pPr>
      <w:r w:rsidRPr="00D03296">
        <w:rPr>
          <w:rFonts w:ascii="Calibri" w:eastAsia="Calibri" w:hAnsi="Calibri" w:cs="Calibri"/>
          <w:bCs/>
          <w:sz w:val="20"/>
          <w:szCs w:val="20"/>
        </w:rPr>
        <w:t xml:space="preserve">w przypadku odstąpienia od umowy albo jej rozwiązania przez którąkolwiek ze Stron z przyczyn leżących po stronie Wykonawcy w wysokości 10 %  </w:t>
      </w:r>
      <w:bookmarkStart w:id="3" w:name="_Hlk178530318"/>
      <w:r w:rsidRPr="00D03296">
        <w:rPr>
          <w:rFonts w:ascii="Calibri" w:eastAsia="Calibri" w:hAnsi="Calibri" w:cs="Calibri"/>
          <w:bCs/>
          <w:sz w:val="20"/>
          <w:szCs w:val="20"/>
        </w:rPr>
        <w:t>całkowitej wartości  netto umowy,</w:t>
      </w:r>
      <w:bookmarkEnd w:id="3"/>
    </w:p>
    <w:p w14:paraId="33FB1FB4" w14:textId="77777777" w:rsidR="00460714" w:rsidRDefault="005C2D06">
      <w:pPr>
        <w:widowControl w:val="0"/>
        <w:numPr>
          <w:ilvl w:val="0"/>
          <w:numId w:val="3"/>
        </w:numPr>
        <w:tabs>
          <w:tab w:val="clear" w:pos="720"/>
          <w:tab w:val="left" w:pos="709"/>
        </w:tabs>
        <w:suppressAutoHyphens/>
        <w:spacing w:after="0" w:line="276" w:lineRule="auto"/>
        <w:ind w:left="709" w:hanging="283"/>
        <w:jc w:val="both"/>
        <w:rPr>
          <w:rFonts w:ascii="Calibri" w:hAnsi="Calibri" w:cs="Calibri"/>
          <w:sz w:val="20"/>
          <w:szCs w:val="20"/>
        </w:rPr>
      </w:pPr>
      <w:r w:rsidRPr="00D03296">
        <w:rPr>
          <w:rFonts w:ascii="Calibri" w:eastAsia="Calibri" w:hAnsi="Calibri" w:cs="Calibri"/>
          <w:bCs/>
          <w:sz w:val="20"/>
          <w:szCs w:val="20"/>
        </w:rPr>
        <w:t>w przypadku odstąpienia od umowy albo jej rozwiązania przez którąkolwiek ze Stron z przyczyn leżących po stronie Zamawiającego w wysokości 10 %  całkowitej wartości  netto umowy,</w:t>
      </w:r>
    </w:p>
    <w:p w14:paraId="43FC011A" w14:textId="77777777" w:rsidR="00460714" w:rsidRDefault="005C2D06">
      <w:pPr>
        <w:widowControl w:val="0"/>
        <w:numPr>
          <w:ilvl w:val="0"/>
          <w:numId w:val="3"/>
        </w:numPr>
        <w:tabs>
          <w:tab w:val="clear" w:pos="720"/>
          <w:tab w:val="left" w:pos="709"/>
        </w:tabs>
        <w:suppressAutoHyphens/>
        <w:spacing w:after="0" w:line="276" w:lineRule="auto"/>
        <w:ind w:left="709" w:hanging="283"/>
        <w:jc w:val="both"/>
        <w:rPr>
          <w:rFonts w:ascii="Calibri" w:hAnsi="Calibri" w:cs="Calibri"/>
          <w:sz w:val="20"/>
          <w:szCs w:val="20"/>
        </w:rPr>
      </w:pPr>
      <w:r w:rsidRPr="00D03296">
        <w:rPr>
          <w:rFonts w:ascii="Calibri" w:eastAsia="Calibri" w:hAnsi="Calibri" w:cs="Calibri"/>
          <w:bCs/>
          <w:sz w:val="20"/>
          <w:szCs w:val="20"/>
        </w:rPr>
        <w:t>w przypadku, gdy Wykonawca bez zgody i wiedzy Zamawiającego podzleci wykonanie przedmiotu umowy osobom trzecim w wysokości 5% całkowitej wartości  netto umowy.</w:t>
      </w:r>
    </w:p>
    <w:p w14:paraId="35C30B94" w14:textId="77777777" w:rsidR="00460714" w:rsidRDefault="005C2D06">
      <w:pPr>
        <w:widowControl w:val="0"/>
        <w:numPr>
          <w:ilvl w:val="0"/>
          <w:numId w:val="2"/>
        </w:numPr>
        <w:suppressAutoHyphens/>
        <w:spacing w:after="0" w:line="276" w:lineRule="auto"/>
        <w:ind w:left="709" w:hanging="349"/>
        <w:jc w:val="both"/>
        <w:rPr>
          <w:rFonts w:ascii="Calibri" w:hAnsi="Calibri" w:cs="Calibri"/>
          <w:sz w:val="20"/>
          <w:szCs w:val="20"/>
        </w:rPr>
      </w:pPr>
      <w:r w:rsidRPr="00D03296">
        <w:rPr>
          <w:rFonts w:ascii="Calibri" w:eastAsia="Calibri" w:hAnsi="Calibri" w:cs="Calibri"/>
          <w:sz w:val="20"/>
          <w:szCs w:val="20"/>
        </w:rPr>
        <w:t>Zamawiającemu przysługuje prawo do potrącenia kwoty kar umownych naliczonych z należnego Wykonawcy wynagrodzenia, na co Wykonawca wyraża zgodę.</w:t>
      </w:r>
    </w:p>
    <w:p w14:paraId="169FEB09" w14:textId="77777777" w:rsidR="00460714" w:rsidRDefault="005C2D06">
      <w:pPr>
        <w:widowControl w:val="0"/>
        <w:numPr>
          <w:ilvl w:val="0"/>
          <w:numId w:val="2"/>
        </w:numPr>
        <w:suppressAutoHyphens/>
        <w:spacing w:after="0" w:line="276" w:lineRule="auto"/>
        <w:ind w:left="709" w:hanging="283"/>
        <w:jc w:val="both"/>
        <w:rPr>
          <w:rFonts w:ascii="Calibri" w:hAnsi="Calibri" w:cs="Calibri"/>
          <w:sz w:val="20"/>
          <w:szCs w:val="20"/>
        </w:rPr>
      </w:pPr>
      <w:r w:rsidRPr="00D03296">
        <w:rPr>
          <w:rFonts w:ascii="Calibri" w:eastAsia="Calibri" w:hAnsi="Calibri" w:cs="Calibri"/>
          <w:sz w:val="20"/>
          <w:szCs w:val="20"/>
        </w:rPr>
        <w:t>Strony przewidują możliwość dochodzenia odszkodowania uzupełniającego przewyższającego wysokość kar umownych na zasadach ogólnych Kodeksu Cywilnego.</w:t>
      </w:r>
    </w:p>
    <w:p w14:paraId="10086993" w14:textId="77777777" w:rsidR="00460714" w:rsidRDefault="005C2D06">
      <w:pPr>
        <w:widowControl w:val="0"/>
        <w:numPr>
          <w:ilvl w:val="0"/>
          <w:numId w:val="2"/>
        </w:numPr>
        <w:suppressAutoHyphens/>
        <w:spacing w:after="0" w:line="276" w:lineRule="auto"/>
        <w:ind w:left="709" w:hanging="349"/>
        <w:jc w:val="both"/>
        <w:rPr>
          <w:rFonts w:ascii="Calibri" w:hAnsi="Calibri" w:cs="Calibri"/>
          <w:sz w:val="20"/>
          <w:szCs w:val="20"/>
        </w:rPr>
      </w:pPr>
      <w:r w:rsidRPr="00D03296">
        <w:rPr>
          <w:rFonts w:ascii="Calibri" w:hAnsi="Calibri" w:cs="Calibri"/>
          <w:sz w:val="20"/>
          <w:szCs w:val="20"/>
        </w:rPr>
        <w:t xml:space="preserve">Łączna maksymalna wysokość kar umownych nałożonych na Wykonawcę nie może być wyższa niż 50% </w:t>
      </w:r>
      <w:r w:rsidRPr="00D03296">
        <w:rPr>
          <w:rFonts w:ascii="Calibri" w:eastAsia="Calibri" w:hAnsi="Calibri" w:cs="Calibri"/>
          <w:bCs/>
          <w:sz w:val="20"/>
          <w:szCs w:val="20"/>
        </w:rPr>
        <w:t>całkowitej wartości  netto umowy</w:t>
      </w:r>
      <w:r w:rsidR="00AC11DB" w:rsidRPr="00D03296">
        <w:rPr>
          <w:rFonts w:ascii="Calibri" w:eastAsia="Calibri" w:hAnsi="Calibri" w:cs="Calibri"/>
          <w:bCs/>
          <w:sz w:val="20"/>
          <w:szCs w:val="20"/>
        </w:rPr>
        <w:t>.</w:t>
      </w:r>
    </w:p>
    <w:p w14:paraId="2DC6F3CF" w14:textId="77777777" w:rsidR="00460714" w:rsidRDefault="005C2D06">
      <w:pPr>
        <w:widowControl w:val="0"/>
        <w:numPr>
          <w:ilvl w:val="0"/>
          <w:numId w:val="2"/>
        </w:numPr>
        <w:suppressAutoHyphens/>
        <w:spacing w:after="0" w:line="276" w:lineRule="auto"/>
        <w:ind w:left="709" w:hanging="349"/>
        <w:jc w:val="both"/>
        <w:rPr>
          <w:rFonts w:ascii="Calibri" w:hAnsi="Calibri" w:cs="Calibri"/>
          <w:sz w:val="20"/>
          <w:szCs w:val="20"/>
        </w:rPr>
      </w:pPr>
      <w:r w:rsidRPr="00D03296">
        <w:rPr>
          <w:rFonts w:ascii="Calibri" w:hAnsi="Calibri" w:cs="Calibri"/>
          <w:sz w:val="20"/>
          <w:szCs w:val="20"/>
        </w:rPr>
        <w:t>W przypadku uchybień w realizacji usługi Zamawiający, oprócz naliczenia kar umownych ma prawo wynająć doraźnie osoby trzecie do wykonania prac będących przedmiotem niniejszej umowy, a ich kosztami i ryzykiem ich działania obciążyć Wykonawcę.</w:t>
      </w:r>
    </w:p>
    <w:p w14:paraId="44842A02" w14:textId="77777777" w:rsidR="005C2D06" w:rsidRPr="00D03296" w:rsidRDefault="005C2D06" w:rsidP="00D03296">
      <w:pPr>
        <w:tabs>
          <w:tab w:val="left" w:pos="0"/>
          <w:tab w:val="right" w:pos="2399"/>
          <w:tab w:val="center" w:pos="4536"/>
          <w:tab w:val="right" w:pos="9072"/>
        </w:tabs>
        <w:spacing w:after="0" w:line="276" w:lineRule="auto"/>
        <w:jc w:val="both"/>
        <w:rPr>
          <w:rFonts w:ascii="Calibri" w:hAnsi="Calibri" w:cs="Calibri"/>
          <w:sz w:val="20"/>
          <w:szCs w:val="20"/>
        </w:rPr>
      </w:pPr>
    </w:p>
    <w:p w14:paraId="1D4C7874" w14:textId="77777777" w:rsidR="005C2D06" w:rsidRPr="00D03296" w:rsidRDefault="005C2D06" w:rsidP="00D03296">
      <w:pPr>
        <w:widowControl w:val="0"/>
        <w:spacing w:after="0" w:line="276" w:lineRule="auto"/>
        <w:ind w:left="709"/>
        <w:rPr>
          <w:rFonts w:ascii="Calibri" w:hAnsi="Calibri" w:cs="Calibri"/>
          <w:sz w:val="20"/>
          <w:szCs w:val="20"/>
        </w:rPr>
      </w:pPr>
      <w:r w:rsidRPr="00D03296">
        <w:rPr>
          <w:rFonts w:ascii="Calibri" w:hAnsi="Calibri" w:cs="Calibri"/>
          <w:b/>
          <w:sz w:val="20"/>
          <w:szCs w:val="20"/>
        </w:rPr>
        <w:t xml:space="preserve">                                                                                               </w:t>
      </w:r>
      <w:r w:rsidR="00AC11DB" w:rsidRPr="000261CD">
        <w:rPr>
          <w:rFonts w:ascii="Calibri" w:hAnsi="Calibri" w:cs="Calibri"/>
          <w:b/>
          <w:sz w:val="20"/>
          <w:szCs w:val="20"/>
        </w:rPr>
        <w:t>§ 11</w:t>
      </w:r>
    </w:p>
    <w:p w14:paraId="19B5B8EF" w14:textId="77777777" w:rsidR="005C2D06" w:rsidRPr="00D03296" w:rsidRDefault="005C2D06" w:rsidP="00D03296">
      <w:pPr>
        <w:widowControl w:val="0"/>
        <w:spacing w:after="0" w:line="276" w:lineRule="auto"/>
        <w:ind w:left="709"/>
        <w:jc w:val="both"/>
        <w:rPr>
          <w:rFonts w:ascii="Calibri" w:hAnsi="Calibri" w:cs="Calibri"/>
          <w:sz w:val="20"/>
          <w:szCs w:val="20"/>
        </w:rPr>
      </w:pPr>
      <w:r w:rsidRPr="00D03296">
        <w:rPr>
          <w:rFonts w:ascii="Calibri" w:hAnsi="Calibri" w:cs="Calibri"/>
          <w:sz w:val="20"/>
          <w:szCs w:val="20"/>
        </w:rPr>
        <w:t>Wykonawca nie może bez zgody Zamawiającego zlecić wykonania przedmiotu umowy osobom trzecim lub innym podmiotom pod rygorem zastosowania kar umownych.</w:t>
      </w:r>
    </w:p>
    <w:p w14:paraId="6B84648A" w14:textId="77777777" w:rsidR="005C2D06" w:rsidRPr="00D03296" w:rsidRDefault="005C2D06" w:rsidP="00D03296">
      <w:pPr>
        <w:tabs>
          <w:tab w:val="left" w:pos="360"/>
        </w:tabs>
        <w:spacing w:after="0" w:line="276" w:lineRule="auto"/>
        <w:rPr>
          <w:rFonts w:ascii="Calibri" w:eastAsia="Calibri" w:hAnsi="Calibri" w:cs="Calibri"/>
          <w:b/>
          <w:sz w:val="20"/>
          <w:szCs w:val="20"/>
        </w:rPr>
      </w:pPr>
    </w:p>
    <w:p w14:paraId="5111F96B" w14:textId="77777777" w:rsidR="005C2D06" w:rsidRPr="00D03296" w:rsidRDefault="005C2D06" w:rsidP="00D03296">
      <w:pPr>
        <w:tabs>
          <w:tab w:val="left" w:pos="360"/>
        </w:tabs>
        <w:spacing w:after="0" w:line="276" w:lineRule="auto"/>
        <w:jc w:val="center"/>
        <w:rPr>
          <w:rFonts w:ascii="Calibri" w:hAnsi="Calibri" w:cs="Calibri"/>
          <w:sz w:val="20"/>
          <w:szCs w:val="20"/>
        </w:rPr>
      </w:pPr>
      <w:r w:rsidRPr="000261CD">
        <w:rPr>
          <w:rFonts w:ascii="Calibri" w:hAnsi="Calibri" w:cs="Calibri"/>
          <w:b/>
          <w:sz w:val="20"/>
          <w:szCs w:val="20"/>
        </w:rPr>
        <w:t>§ 1</w:t>
      </w:r>
      <w:r w:rsidR="00AC11DB" w:rsidRPr="000261CD">
        <w:rPr>
          <w:rFonts w:ascii="Calibri" w:hAnsi="Calibri" w:cs="Calibri"/>
          <w:b/>
          <w:sz w:val="20"/>
          <w:szCs w:val="20"/>
        </w:rPr>
        <w:t>2</w:t>
      </w:r>
    </w:p>
    <w:p w14:paraId="399A5E4E" w14:textId="77777777" w:rsidR="00460714" w:rsidRDefault="005C2D06">
      <w:pPr>
        <w:numPr>
          <w:ilvl w:val="0"/>
          <w:numId w:val="4"/>
        </w:numPr>
        <w:suppressAutoHyphens/>
        <w:spacing w:after="0" w:line="276" w:lineRule="auto"/>
        <w:ind w:left="424" w:hanging="424"/>
        <w:jc w:val="both"/>
        <w:rPr>
          <w:rFonts w:ascii="Calibri" w:hAnsi="Calibri" w:cs="Calibri"/>
          <w:strike/>
          <w:sz w:val="20"/>
          <w:szCs w:val="20"/>
        </w:rPr>
      </w:pPr>
      <w:r w:rsidRPr="00A60874">
        <w:rPr>
          <w:rFonts w:ascii="Calibri" w:eastAsia="Calibri" w:hAnsi="Calibri" w:cs="Calibri"/>
          <w:sz w:val="20"/>
          <w:szCs w:val="20"/>
        </w:rPr>
        <w:t>Zamawiający może rozwiązać umowę z Wykonawcą w trybie natychmiastowym (tj. bez zachowania okresu wypowiedzenia) w przypadku stwierdzenia, że Wykonawca nie przystąpił do wykonania usługi</w:t>
      </w:r>
      <w:r w:rsidR="00A60874" w:rsidRPr="00A60874">
        <w:rPr>
          <w:rFonts w:ascii="Calibri" w:eastAsia="Calibri" w:hAnsi="Calibri" w:cs="Calibri"/>
          <w:sz w:val="20"/>
          <w:szCs w:val="20"/>
        </w:rPr>
        <w:t>.</w:t>
      </w:r>
    </w:p>
    <w:p w14:paraId="7220A768" w14:textId="77777777" w:rsidR="00460714" w:rsidRDefault="005C2D06">
      <w:pPr>
        <w:numPr>
          <w:ilvl w:val="0"/>
          <w:numId w:val="4"/>
        </w:numPr>
        <w:tabs>
          <w:tab w:val="left" w:pos="424"/>
        </w:tabs>
        <w:suppressAutoHyphens/>
        <w:spacing w:after="0" w:line="276" w:lineRule="auto"/>
        <w:ind w:left="424" w:hanging="424"/>
        <w:jc w:val="both"/>
        <w:rPr>
          <w:rFonts w:ascii="Calibri" w:hAnsi="Calibri" w:cs="Calibri"/>
          <w:sz w:val="20"/>
          <w:szCs w:val="20"/>
        </w:rPr>
      </w:pPr>
      <w:r w:rsidRPr="00D03296">
        <w:rPr>
          <w:rFonts w:ascii="Calibri" w:eastAsia="Calibri" w:hAnsi="Calibri" w:cs="Calibri"/>
          <w:sz w:val="20"/>
          <w:szCs w:val="20"/>
        </w:rPr>
        <w:t>Rozwiązanie umowy jest skuteczne, jeżeli oświadczenie o rozwiązaniu zostało złożone Wykonawcy w formie pisemnej za potwierdzeniem odbioru lub listem poleconym za zwrotnym  potwierdzeniem odbioru, na podany przez Wykonawcę adres siedziby. Uważa się, że oświadczenie doszło do wiadomości Wykonawcy z dniem piątym licząc od daty wysłania przez Zamawiającego, chyba że z okoliczności (np. daty na ZPO) wynika, że Wykonawca otrzymał je wcześniej.</w:t>
      </w:r>
    </w:p>
    <w:p w14:paraId="69C32F26" w14:textId="77777777" w:rsidR="005C2D06" w:rsidRPr="00D03296" w:rsidRDefault="005C2D06" w:rsidP="00D03296">
      <w:pPr>
        <w:spacing w:after="0" w:line="276" w:lineRule="auto"/>
        <w:ind w:left="360"/>
        <w:rPr>
          <w:rFonts w:ascii="Calibri" w:hAnsi="Calibri" w:cs="Calibri"/>
          <w:b/>
          <w:sz w:val="20"/>
          <w:szCs w:val="20"/>
        </w:rPr>
      </w:pPr>
    </w:p>
    <w:p w14:paraId="7FF4B412" w14:textId="77777777" w:rsidR="005C2D06" w:rsidRPr="00D03296" w:rsidRDefault="005C2D06" w:rsidP="00D03296">
      <w:pPr>
        <w:spacing w:after="0" w:line="276" w:lineRule="auto"/>
        <w:rPr>
          <w:rFonts w:ascii="Calibri" w:eastAsia="Calibri" w:hAnsi="Calibri" w:cs="Calibri"/>
          <w:b/>
          <w:sz w:val="20"/>
          <w:szCs w:val="20"/>
        </w:rPr>
      </w:pPr>
    </w:p>
    <w:p w14:paraId="69AD0CA0" w14:textId="77777777" w:rsidR="005C2D06" w:rsidRPr="00D03296" w:rsidRDefault="00135137" w:rsidP="00D03296">
      <w:pPr>
        <w:spacing w:after="0" w:line="276" w:lineRule="auto"/>
        <w:ind w:left="360"/>
        <w:jc w:val="center"/>
        <w:rPr>
          <w:rFonts w:ascii="Calibri" w:hAnsi="Calibri" w:cs="Calibri"/>
          <w:sz w:val="20"/>
          <w:szCs w:val="20"/>
        </w:rPr>
      </w:pPr>
      <w:r w:rsidRPr="00D03296">
        <w:rPr>
          <w:rFonts w:ascii="Calibri" w:hAnsi="Calibri" w:cs="Calibri"/>
          <w:b/>
          <w:sz w:val="20"/>
          <w:szCs w:val="20"/>
        </w:rPr>
        <w:t>§ 13</w:t>
      </w:r>
    </w:p>
    <w:p w14:paraId="2ECA3A28" w14:textId="77777777" w:rsidR="005C2D06" w:rsidRPr="00D03296" w:rsidRDefault="005C2D06" w:rsidP="00D03296">
      <w:pPr>
        <w:spacing w:after="0" w:line="276" w:lineRule="auto"/>
        <w:ind w:left="360" w:hanging="360"/>
        <w:jc w:val="both"/>
        <w:rPr>
          <w:rFonts w:ascii="Calibri" w:hAnsi="Calibri" w:cs="Calibri"/>
          <w:sz w:val="20"/>
          <w:szCs w:val="20"/>
        </w:rPr>
      </w:pPr>
      <w:r w:rsidRPr="00D03296">
        <w:rPr>
          <w:rFonts w:ascii="Calibri" w:hAnsi="Calibri" w:cs="Calibri"/>
          <w:sz w:val="20"/>
          <w:szCs w:val="20"/>
        </w:rPr>
        <w:t>1.</w:t>
      </w:r>
      <w:r w:rsidRPr="00D03296">
        <w:rPr>
          <w:rFonts w:ascii="Calibri" w:hAnsi="Calibri" w:cs="Calibri"/>
          <w:sz w:val="20"/>
          <w:szCs w:val="20"/>
        </w:rPr>
        <w:tab/>
        <w:t xml:space="preserve">Prawem właściwym dla niniejszej umowy jest prawo polskie materialne i procesowe. </w:t>
      </w:r>
    </w:p>
    <w:p w14:paraId="1F25D6D1" w14:textId="77777777" w:rsidR="005C2D06" w:rsidRPr="00D03296" w:rsidRDefault="005C2D06" w:rsidP="00D03296">
      <w:pPr>
        <w:spacing w:after="0" w:line="276" w:lineRule="auto"/>
        <w:ind w:left="360" w:hanging="360"/>
        <w:jc w:val="both"/>
        <w:rPr>
          <w:rFonts w:ascii="Calibri" w:hAnsi="Calibri" w:cs="Calibri"/>
          <w:sz w:val="20"/>
          <w:szCs w:val="20"/>
        </w:rPr>
      </w:pPr>
      <w:r w:rsidRPr="00D03296">
        <w:rPr>
          <w:rFonts w:ascii="Calibri" w:hAnsi="Calibri" w:cs="Calibri"/>
          <w:sz w:val="20"/>
          <w:szCs w:val="20"/>
        </w:rPr>
        <w:t>2.</w:t>
      </w:r>
      <w:r w:rsidRPr="00D03296">
        <w:rPr>
          <w:rFonts w:ascii="Calibri" w:hAnsi="Calibri" w:cs="Calibri"/>
          <w:sz w:val="20"/>
          <w:szCs w:val="20"/>
        </w:rPr>
        <w:tab/>
        <w:t>Wykonawca nie może bez zgody Zamawiającego przelać wierzytelności wynikających z niniejszej umowy na rzecz osób trzecich.</w:t>
      </w:r>
    </w:p>
    <w:p w14:paraId="09AED1F1" w14:textId="77777777" w:rsidR="005C2D06" w:rsidRPr="00D03296" w:rsidRDefault="005C2D06" w:rsidP="00D03296">
      <w:pPr>
        <w:spacing w:after="0" w:line="276" w:lineRule="auto"/>
        <w:ind w:left="360" w:hanging="360"/>
        <w:jc w:val="both"/>
        <w:rPr>
          <w:rFonts w:ascii="Calibri" w:hAnsi="Calibri" w:cs="Calibri"/>
          <w:sz w:val="20"/>
          <w:szCs w:val="20"/>
        </w:rPr>
      </w:pPr>
      <w:r w:rsidRPr="00D03296">
        <w:rPr>
          <w:rFonts w:ascii="Calibri" w:hAnsi="Calibri" w:cs="Calibri"/>
          <w:sz w:val="20"/>
          <w:szCs w:val="20"/>
        </w:rPr>
        <w:t>3.</w:t>
      </w:r>
      <w:r w:rsidRPr="00D03296">
        <w:rPr>
          <w:rFonts w:ascii="Calibri" w:hAnsi="Calibri" w:cs="Calibri"/>
          <w:sz w:val="20"/>
          <w:szCs w:val="20"/>
        </w:rPr>
        <w:tab/>
        <w:t>W sprawach nieuregulowanych umową mają zastosowanie przepisy kodeksu cywilnego.</w:t>
      </w:r>
    </w:p>
    <w:p w14:paraId="12B8BF01" w14:textId="77777777" w:rsidR="005C2D06" w:rsidRPr="00D03296" w:rsidRDefault="005C2D06" w:rsidP="00D03296">
      <w:pPr>
        <w:spacing w:after="0" w:line="276" w:lineRule="auto"/>
        <w:ind w:left="360" w:hanging="360"/>
        <w:jc w:val="both"/>
        <w:rPr>
          <w:rFonts w:ascii="Calibri" w:hAnsi="Calibri" w:cs="Calibri"/>
          <w:sz w:val="20"/>
          <w:szCs w:val="20"/>
        </w:rPr>
      </w:pPr>
      <w:r w:rsidRPr="00D03296">
        <w:rPr>
          <w:rFonts w:ascii="Calibri" w:hAnsi="Calibri" w:cs="Calibri"/>
          <w:sz w:val="20"/>
          <w:szCs w:val="20"/>
        </w:rPr>
        <w:t>4.</w:t>
      </w:r>
      <w:r w:rsidRPr="00D03296">
        <w:rPr>
          <w:rFonts w:ascii="Calibri" w:hAnsi="Calibri" w:cs="Calibri"/>
          <w:sz w:val="20"/>
          <w:szCs w:val="20"/>
        </w:rPr>
        <w:tab/>
        <w:t>Wszelkie zmiany i uzupełnienia wymagają zachowania formy pisemnej pod rygorem nieważności.</w:t>
      </w:r>
    </w:p>
    <w:p w14:paraId="54844288" w14:textId="77777777" w:rsidR="00460714" w:rsidRDefault="005C2D06">
      <w:pPr>
        <w:numPr>
          <w:ilvl w:val="0"/>
          <w:numId w:val="5"/>
        </w:numPr>
        <w:suppressAutoHyphens/>
        <w:spacing w:after="0" w:line="276" w:lineRule="auto"/>
        <w:ind w:left="360" w:hanging="360"/>
        <w:jc w:val="both"/>
        <w:rPr>
          <w:rFonts w:ascii="Calibri" w:hAnsi="Calibri" w:cs="Calibri"/>
          <w:sz w:val="20"/>
          <w:szCs w:val="20"/>
        </w:rPr>
      </w:pPr>
      <w:r w:rsidRPr="00D03296">
        <w:rPr>
          <w:rFonts w:ascii="Calibri" w:hAnsi="Calibri" w:cs="Calibri"/>
          <w:sz w:val="20"/>
          <w:szCs w:val="20"/>
        </w:rPr>
        <w:t>Spory mogące powstać na tle stosowania umowy Strony będą się starały rozwiązać w drodze negocjacji, a w przypadku niemożności osiągniecia porozumienia poddają pod rozstrzygnięcie właściwego rzeczowo polskiego sądu powszechnego siedziby Zamawiającego.</w:t>
      </w:r>
    </w:p>
    <w:p w14:paraId="70F94BF2" w14:textId="77777777" w:rsidR="00460714" w:rsidRDefault="005C2D06">
      <w:pPr>
        <w:numPr>
          <w:ilvl w:val="0"/>
          <w:numId w:val="5"/>
        </w:numPr>
        <w:suppressAutoHyphens/>
        <w:spacing w:after="0" w:line="276" w:lineRule="auto"/>
        <w:ind w:left="360" w:hanging="360"/>
        <w:jc w:val="both"/>
        <w:rPr>
          <w:rFonts w:ascii="Calibri" w:hAnsi="Calibri" w:cs="Calibri"/>
          <w:sz w:val="20"/>
          <w:szCs w:val="20"/>
        </w:rPr>
      </w:pPr>
      <w:r w:rsidRPr="00D03296">
        <w:rPr>
          <w:rFonts w:ascii="Calibri" w:hAnsi="Calibri" w:cs="Calibri"/>
          <w:sz w:val="20"/>
          <w:szCs w:val="20"/>
        </w:rPr>
        <w:t xml:space="preserve">Integralną część umowy stanowią postanowienia zawarte w </w:t>
      </w:r>
      <w:r w:rsidR="00135137" w:rsidRPr="00D03296">
        <w:rPr>
          <w:rFonts w:ascii="Calibri" w:hAnsi="Calibri" w:cs="Calibri"/>
          <w:sz w:val="20"/>
          <w:szCs w:val="20"/>
        </w:rPr>
        <w:t>SWZ</w:t>
      </w:r>
      <w:r w:rsidRPr="00D03296">
        <w:rPr>
          <w:rFonts w:ascii="Calibri" w:hAnsi="Calibri" w:cs="Calibri"/>
          <w:sz w:val="20"/>
          <w:szCs w:val="20"/>
        </w:rPr>
        <w:t xml:space="preserve"> oraz:</w:t>
      </w:r>
    </w:p>
    <w:p w14:paraId="26E37C60" w14:textId="77777777" w:rsidR="005C2D06" w:rsidRPr="00D03296" w:rsidRDefault="005C2D06" w:rsidP="00D03296">
      <w:pPr>
        <w:spacing w:after="0" w:line="276" w:lineRule="auto"/>
        <w:ind w:left="284"/>
        <w:jc w:val="both"/>
        <w:rPr>
          <w:rFonts w:ascii="Calibri" w:hAnsi="Calibri" w:cs="Calibri"/>
          <w:sz w:val="20"/>
          <w:szCs w:val="20"/>
        </w:rPr>
      </w:pPr>
      <w:r w:rsidRPr="00D03296">
        <w:rPr>
          <w:rFonts w:ascii="Calibri" w:hAnsi="Calibri" w:cs="Calibri"/>
          <w:sz w:val="20"/>
          <w:szCs w:val="20"/>
        </w:rPr>
        <w:t>- załącznik nr 1 opis przedmiotu zamówienia</w:t>
      </w:r>
    </w:p>
    <w:p w14:paraId="0027334A" w14:textId="77777777" w:rsidR="005C2D06" w:rsidRPr="00D03296" w:rsidRDefault="005C2D06" w:rsidP="00D03296">
      <w:pPr>
        <w:spacing w:after="0" w:line="276" w:lineRule="auto"/>
        <w:ind w:left="284"/>
        <w:jc w:val="both"/>
        <w:rPr>
          <w:rFonts w:ascii="Calibri" w:hAnsi="Calibri" w:cs="Calibri"/>
          <w:sz w:val="20"/>
          <w:szCs w:val="20"/>
        </w:rPr>
      </w:pPr>
      <w:r w:rsidRPr="00D03296">
        <w:rPr>
          <w:rFonts w:ascii="Calibri" w:hAnsi="Calibri" w:cs="Calibri"/>
          <w:sz w:val="20"/>
          <w:szCs w:val="20"/>
        </w:rPr>
        <w:t xml:space="preserve">- załącznik nr 2 </w:t>
      </w:r>
      <w:r w:rsidR="00B519FD" w:rsidRPr="00D03296">
        <w:rPr>
          <w:rFonts w:ascii="Calibri" w:hAnsi="Calibri" w:cs="Calibri"/>
          <w:sz w:val="20"/>
          <w:szCs w:val="20"/>
        </w:rPr>
        <w:t>wykaz (imię i nazwisko, kompetencje) osób/ trenerów przeznaczonych do realizacji przedmiotu zamówienia</w:t>
      </w:r>
    </w:p>
    <w:p w14:paraId="7AE74B23" w14:textId="77777777" w:rsidR="00B519FD" w:rsidRPr="00D03296" w:rsidRDefault="00B519FD" w:rsidP="00D03296">
      <w:pPr>
        <w:spacing w:after="0" w:line="276" w:lineRule="auto"/>
        <w:ind w:left="284"/>
        <w:jc w:val="both"/>
        <w:rPr>
          <w:rFonts w:ascii="Calibri" w:hAnsi="Calibri" w:cs="Calibri"/>
          <w:sz w:val="20"/>
          <w:szCs w:val="20"/>
          <w:lang w:eastAsia="pl-PL"/>
        </w:rPr>
      </w:pPr>
      <w:r w:rsidRPr="00D03296">
        <w:rPr>
          <w:rFonts w:ascii="Calibri" w:hAnsi="Calibri" w:cs="Calibri"/>
          <w:sz w:val="20"/>
          <w:szCs w:val="20"/>
        </w:rPr>
        <w:t xml:space="preserve">- załącznik nr 3 </w:t>
      </w:r>
      <w:r w:rsidRPr="00D03296">
        <w:rPr>
          <w:rFonts w:ascii="Calibri" w:hAnsi="Calibri" w:cs="Calibri"/>
          <w:sz w:val="20"/>
          <w:szCs w:val="20"/>
          <w:lang w:eastAsia="pl-PL"/>
        </w:rPr>
        <w:t xml:space="preserve">klauzula informacyjna Zamawiającego </w:t>
      </w:r>
    </w:p>
    <w:p w14:paraId="163A72D5" w14:textId="77777777" w:rsidR="008F4705" w:rsidRPr="00D03296" w:rsidRDefault="00B519FD" w:rsidP="008F4705">
      <w:pPr>
        <w:spacing w:after="0" w:line="276" w:lineRule="auto"/>
        <w:ind w:left="284"/>
        <w:jc w:val="both"/>
        <w:rPr>
          <w:rFonts w:ascii="Calibri" w:hAnsi="Calibri" w:cs="Calibri"/>
          <w:sz w:val="20"/>
          <w:szCs w:val="20"/>
          <w:lang w:eastAsia="pl-PL"/>
        </w:rPr>
      </w:pPr>
      <w:r w:rsidRPr="00D03296">
        <w:rPr>
          <w:rFonts w:ascii="Calibri" w:hAnsi="Calibri" w:cs="Calibri"/>
          <w:sz w:val="20"/>
          <w:szCs w:val="20"/>
          <w:lang w:eastAsia="pl-PL"/>
        </w:rPr>
        <w:t xml:space="preserve">- załącznik nr 4 klauzula informacyjna Wykonawcy </w:t>
      </w:r>
    </w:p>
    <w:p w14:paraId="5B5413A5" w14:textId="77777777" w:rsidR="008F4705" w:rsidRDefault="008F4705" w:rsidP="008F4705">
      <w:pPr>
        <w:spacing w:after="0" w:line="276" w:lineRule="auto"/>
        <w:ind w:left="284"/>
        <w:jc w:val="both"/>
        <w:rPr>
          <w:rFonts w:ascii="Calibri" w:hAnsi="Calibri" w:cs="Calibri"/>
          <w:sz w:val="20"/>
          <w:szCs w:val="20"/>
          <w:lang w:eastAsia="pl-PL"/>
        </w:rPr>
      </w:pPr>
      <w:r>
        <w:rPr>
          <w:rFonts w:ascii="Calibri" w:hAnsi="Calibri" w:cs="Calibri"/>
          <w:sz w:val="20"/>
          <w:szCs w:val="20"/>
          <w:lang w:eastAsia="pl-PL"/>
        </w:rPr>
        <w:t>- załącznik nr 5</w:t>
      </w:r>
      <w:r w:rsidRPr="00D03296">
        <w:rPr>
          <w:rFonts w:ascii="Calibri" w:hAnsi="Calibri" w:cs="Calibri"/>
          <w:sz w:val="20"/>
          <w:szCs w:val="20"/>
          <w:lang w:eastAsia="pl-PL"/>
        </w:rPr>
        <w:t xml:space="preserve"> </w:t>
      </w:r>
      <w:r>
        <w:rPr>
          <w:rFonts w:ascii="Calibri" w:hAnsi="Calibri" w:cs="Calibri"/>
          <w:sz w:val="20"/>
          <w:szCs w:val="20"/>
          <w:lang w:eastAsia="pl-PL"/>
        </w:rPr>
        <w:t>protokół odbioru usługi</w:t>
      </w:r>
      <w:r w:rsidRPr="00D03296">
        <w:rPr>
          <w:rFonts w:ascii="Calibri" w:hAnsi="Calibri" w:cs="Calibri"/>
          <w:sz w:val="20"/>
          <w:szCs w:val="20"/>
          <w:lang w:eastAsia="pl-PL"/>
        </w:rPr>
        <w:t xml:space="preserve"> </w:t>
      </w:r>
    </w:p>
    <w:p w14:paraId="4382789C" w14:textId="77777777" w:rsidR="00B519FD" w:rsidRPr="00D03296" w:rsidRDefault="00B519FD" w:rsidP="00D03296">
      <w:pPr>
        <w:spacing w:after="0" w:line="276" w:lineRule="auto"/>
        <w:ind w:left="284"/>
        <w:jc w:val="both"/>
        <w:rPr>
          <w:rFonts w:ascii="Calibri" w:hAnsi="Calibri" w:cs="Calibri"/>
          <w:sz w:val="20"/>
          <w:szCs w:val="20"/>
        </w:rPr>
      </w:pPr>
    </w:p>
    <w:p w14:paraId="7F59C013" w14:textId="77777777" w:rsidR="005C2D06" w:rsidRPr="00D03296" w:rsidRDefault="005C2D06" w:rsidP="00D03296">
      <w:pPr>
        <w:tabs>
          <w:tab w:val="left" w:pos="360"/>
        </w:tabs>
        <w:spacing w:after="0" w:line="276" w:lineRule="auto"/>
        <w:jc w:val="both"/>
        <w:rPr>
          <w:rFonts w:ascii="Calibri" w:hAnsi="Calibri" w:cs="Calibri"/>
          <w:b/>
          <w:sz w:val="20"/>
          <w:szCs w:val="20"/>
        </w:rPr>
      </w:pPr>
    </w:p>
    <w:p w14:paraId="312A9D14" w14:textId="77777777" w:rsidR="005C2D06" w:rsidRPr="00D03296" w:rsidRDefault="005C2D06" w:rsidP="00D03296">
      <w:pPr>
        <w:spacing w:after="0" w:line="276" w:lineRule="auto"/>
        <w:jc w:val="both"/>
        <w:rPr>
          <w:rFonts w:ascii="Calibri" w:hAnsi="Calibri" w:cs="Calibri"/>
          <w:b/>
          <w:sz w:val="20"/>
          <w:szCs w:val="20"/>
        </w:rPr>
      </w:pPr>
    </w:p>
    <w:p w14:paraId="4AD8CBA0" w14:textId="77777777" w:rsidR="005C2D06" w:rsidRPr="00D03296" w:rsidRDefault="00135137" w:rsidP="00D03296">
      <w:pPr>
        <w:tabs>
          <w:tab w:val="left" w:pos="360"/>
        </w:tabs>
        <w:spacing w:after="0" w:line="276" w:lineRule="auto"/>
        <w:jc w:val="center"/>
        <w:rPr>
          <w:rFonts w:ascii="Calibri" w:hAnsi="Calibri" w:cs="Calibri"/>
          <w:sz w:val="20"/>
          <w:szCs w:val="20"/>
        </w:rPr>
      </w:pPr>
      <w:r w:rsidRPr="00D03296">
        <w:rPr>
          <w:rFonts w:ascii="Calibri" w:hAnsi="Calibri" w:cs="Calibri"/>
          <w:b/>
          <w:sz w:val="20"/>
          <w:szCs w:val="20"/>
        </w:rPr>
        <w:t>§ 14</w:t>
      </w:r>
    </w:p>
    <w:p w14:paraId="7A089E46" w14:textId="77777777" w:rsidR="005C2D06" w:rsidRPr="00D03296" w:rsidRDefault="005C2D06" w:rsidP="00D03296">
      <w:pPr>
        <w:spacing w:after="0" w:line="276" w:lineRule="auto"/>
        <w:jc w:val="both"/>
        <w:rPr>
          <w:rFonts w:ascii="Calibri" w:hAnsi="Calibri" w:cs="Calibri"/>
          <w:sz w:val="20"/>
          <w:szCs w:val="20"/>
        </w:rPr>
      </w:pPr>
      <w:r w:rsidRPr="00D03296">
        <w:rPr>
          <w:rFonts w:ascii="Calibri" w:hAnsi="Calibri" w:cs="Calibri"/>
          <w:sz w:val="20"/>
          <w:szCs w:val="20"/>
        </w:rPr>
        <w:t>Umowa została sporządzona w dwóch jednobrzmiących egzemplarzach, jeden dla Zamawiającego i jeden dla Wykonawcy.</w:t>
      </w:r>
    </w:p>
    <w:p w14:paraId="37ACEBE0" w14:textId="77777777" w:rsidR="005C2D06" w:rsidRPr="00D03296" w:rsidRDefault="005C2D06" w:rsidP="00D03296">
      <w:pPr>
        <w:spacing w:after="0" w:line="276" w:lineRule="auto"/>
        <w:jc w:val="both"/>
        <w:rPr>
          <w:rFonts w:ascii="Calibri" w:hAnsi="Calibri" w:cs="Calibri"/>
          <w:sz w:val="20"/>
          <w:szCs w:val="20"/>
        </w:rPr>
      </w:pPr>
    </w:p>
    <w:p w14:paraId="7FE1C15E" w14:textId="77777777" w:rsidR="005C2D06" w:rsidRPr="00D03296" w:rsidRDefault="005C2D06" w:rsidP="00D03296">
      <w:pPr>
        <w:spacing w:after="0" w:line="276" w:lineRule="auto"/>
        <w:jc w:val="both"/>
        <w:rPr>
          <w:rFonts w:ascii="Calibri" w:hAnsi="Calibri" w:cs="Calibri"/>
          <w:sz w:val="20"/>
          <w:szCs w:val="20"/>
        </w:rPr>
      </w:pPr>
    </w:p>
    <w:p w14:paraId="12C440EA" w14:textId="77777777" w:rsidR="005C2D06" w:rsidRPr="00D03296" w:rsidRDefault="005C2D06" w:rsidP="00D03296">
      <w:pPr>
        <w:spacing w:after="0" w:line="276" w:lineRule="auto"/>
        <w:ind w:left="708"/>
        <w:jc w:val="both"/>
        <w:rPr>
          <w:rFonts w:ascii="Calibri" w:hAnsi="Calibri" w:cs="Calibri"/>
          <w:sz w:val="20"/>
          <w:szCs w:val="20"/>
        </w:rPr>
      </w:pPr>
      <w:r w:rsidRPr="00D03296">
        <w:rPr>
          <w:rFonts w:ascii="Calibri" w:hAnsi="Calibri" w:cs="Calibri"/>
          <w:b/>
          <w:bCs/>
          <w:sz w:val="20"/>
          <w:szCs w:val="20"/>
        </w:rPr>
        <w:t>Wykonawca</w:t>
      </w:r>
      <w:r w:rsidRPr="00D03296">
        <w:rPr>
          <w:rFonts w:ascii="Calibri" w:hAnsi="Calibri" w:cs="Calibri"/>
          <w:b/>
          <w:bCs/>
          <w:sz w:val="20"/>
          <w:szCs w:val="20"/>
        </w:rPr>
        <w:tab/>
      </w:r>
      <w:r w:rsidRPr="00D03296">
        <w:rPr>
          <w:rFonts w:ascii="Calibri" w:hAnsi="Calibri" w:cs="Calibri"/>
          <w:b/>
          <w:bCs/>
          <w:sz w:val="20"/>
          <w:szCs w:val="20"/>
        </w:rPr>
        <w:tab/>
        <w:t xml:space="preserve">            </w:t>
      </w:r>
      <w:r w:rsidRPr="00D03296">
        <w:rPr>
          <w:rFonts w:ascii="Calibri" w:hAnsi="Calibri" w:cs="Calibri"/>
          <w:b/>
          <w:bCs/>
          <w:sz w:val="20"/>
          <w:szCs w:val="20"/>
        </w:rPr>
        <w:tab/>
      </w:r>
      <w:r w:rsidRPr="00D03296">
        <w:rPr>
          <w:rFonts w:ascii="Calibri" w:hAnsi="Calibri" w:cs="Calibri"/>
          <w:b/>
          <w:bCs/>
          <w:sz w:val="20"/>
          <w:szCs w:val="20"/>
        </w:rPr>
        <w:tab/>
      </w:r>
      <w:r w:rsidRPr="00D03296">
        <w:rPr>
          <w:rFonts w:ascii="Calibri" w:hAnsi="Calibri" w:cs="Calibri"/>
          <w:b/>
          <w:bCs/>
          <w:sz w:val="20"/>
          <w:szCs w:val="20"/>
        </w:rPr>
        <w:tab/>
      </w:r>
      <w:r w:rsidRPr="00D03296">
        <w:rPr>
          <w:rFonts w:ascii="Calibri" w:hAnsi="Calibri" w:cs="Calibri"/>
          <w:b/>
          <w:bCs/>
          <w:sz w:val="20"/>
          <w:szCs w:val="20"/>
        </w:rPr>
        <w:tab/>
        <w:t xml:space="preserve">                                         Zamawiający</w:t>
      </w:r>
    </w:p>
    <w:p w14:paraId="0DFB1DF6" w14:textId="77777777" w:rsidR="005C2D06" w:rsidRPr="00D03296" w:rsidRDefault="005C2D06" w:rsidP="00D03296">
      <w:pPr>
        <w:spacing w:after="0" w:line="276" w:lineRule="auto"/>
        <w:rPr>
          <w:rFonts w:ascii="Calibri" w:hAnsi="Calibri" w:cs="Calibri"/>
          <w:sz w:val="20"/>
          <w:szCs w:val="20"/>
        </w:rPr>
      </w:pPr>
    </w:p>
    <w:p w14:paraId="75B92EBF" w14:textId="77777777" w:rsidR="005C2D06" w:rsidRPr="00D03296" w:rsidRDefault="005C2D06" w:rsidP="00D03296">
      <w:pPr>
        <w:spacing w:after="0" w:line="276" w:lineRule="auto"/>
        <w:rPr>
          <w:rFonts w:ascii="Calibri" w:hAnsi="Calibri" w:cs="Calibri"/>
          <w:sz w:val="20"/>
          <w:szCs w:val="20"/>
        </w:rPr>
      </w:pPr>
    </w:p>
    <w:p w14:paraId="5C43410F" w14:textId="77777777" w:rsidR="005C2D06" w:rsidRPr="00D03296" w:rsidRDefault="005C2D06" w:rsidP="00D03296">
      <w:pPr>
        <w:spacing w:after="0" w:line="276" w:lineRule="auto"/>
        <w:rPr>
          <w:rFonts w:ascii="Calibri" w:hAnsi="Calibri" w:cs="Calibri"/>
          <w:sz w:val="20"/>
          <w:szCs w:val="20"/>
        </w:rPr>
      </w:pPr>
    </w:p>
    <w:p w14:paraId="1B23B70A" w14:textId="77777777" w:rsidR="005C2D06" w:rsidRPr="00D03296" w:rsidRDefault="005C2D06" w:rsidP="00D03296">
      <w:pPr>
        <w:spacing w:after="0" w:line="276" w:lineRule="auto"/>
        <w:rPr>
          <w:rFonts w:ascii="Calibri" w:hAnsi="Calibri" w:cs="Calibri"/>
          <w:sz w:val="20"/>
          <w:szCs w:val="20"/>
        </w:rPr>
      </w:pPr>
    </w:p>
    <w:p w14:paraId="4431C543" w14:textId="77777777" w:rsidR="00B21E83" w:rsidRDefault="00B21E83" w:rsidP="00D03296">
      <w:pPr>
        <w:spacing w:after="0" w:line="276" w:lineRule="auto"/>
        <w:rPr>
          <w:rFonts w:ascii="Calibri" w:hAnsi="Calibri" w:cs="Calibri"/>
          <w:sz w:val="20"/>
          <w:szCs w:val="20"/>
        </w:rPr>
      </w:pPr>
    </w:p>
    <w:p w14:paraId="446971E2" w14:textId="77777777" w:rsidR="008F4705" w:rsidRDefault="008F4705" w:rsidP="00D03296">
      <w:pPr>
        <w:spacing w:after="0" w:line="276" w:lineRule="auto"/>
        <w:rPr>
          <w:rFonts w:ascii="Calibri" w:hAnsi="Calibri" w:cs="Calibri"/>
          <w:sz w:val="20"/>
          <w:szCs w:val="20"/>
        </w:rPr>
      </w:pPr>
    </w:p>
    <w:p w14:paraId="1C42BD13" w14:textId="77777777" w:rsidR="008F4705" w:rsidRDefault="008F4705" w:rsidP="00D03296">
      <w:pPr>
        <w:spacing w:after="0" w:line="276" w:lineRule="auto"/>
        <w:rPr>
          <w:rFonts w:ascii="Calibri" w:hAnsi="Calibri" w:cs="Calibri"/>
          <w:sz w:val="20"/>
          <w:szCs w:val="20"/>
        </w:rPr>
      </w:pPr>
    </w:p>
    <w:p w14:paraId="475C50CD" w14:textId="77777777" w:rsidR="008F4705" w:rsidRDefault="008F4705" w:rsidP="00D03296">
      <w:pPr>
        <w:spacing w:after="0" w:line="276" w:lineRule="auto"/>
        <w:rPr>
          <w:rFonts w:ascii="Calibri" w:hAnsi="Calibri" w:cs="Calibri"/>
          <w:sz w:val="20"/>
          <w:szCs w:val="20"/>
        </w:rPr>
      </w:pPr>
    </w:p>
    <w:p w14:paraId="3B94AC94" w14:textId="77777777" w:rsidR="008F4705" w:rsidRDefault="008F4705" w:rsidP="00D03296">
      <w:pPr>
        <w:spacing w:after="0" w:line="276" w:lineRule="auto"/>
        <w:rPr>
          <w:rFonts w:ascii="Calibri" w:hAnsi="Calibri" w:cs="Calibri"/>
          <w:sz w:val="20"/>
          <w:szCs w:val="20"/>
        </w:rPr>
      </w:pPr>
    </w:p>
    <w:p w14:paraId="51AD7704" w14:textId="77777777" w:rsidR="008F4705" w:rsidRDefault="008F4705" w:rsidP="00D03296">
      <w:pPr>
        <w:spacing w:after="0" w:line="276" w:lineRule="auto"/>
        <w:rPr>
          <w:rFonts w:ascii="Calibri" w:hAnsi="Calibri" w:cs="Calibri"/>
          <w:sz w:val="20"/>
          <w:szCs w:val="20"/>
        </w:rPr>
      </w:pPr>
    </w:p>
    <w:p w14:paraId="06BBB8B6" w14:textId="77777777" w:rsidR="008F4705" w:rsidRDefault="008F4705" w:rsidP="00D03296">
      <w:pPr>
        <w:spacing w:after="0" w:line="276" w:lineRule="auto"/>
        <w:rPr>
          <w:rFonts w:ascii="Calibri" w:hAnsi="Calibri" w:cs="Calibri"/>
          <w:sz w:val="20"/>
          <w:szCs w:val="20"/>
        </w:rPr>
      </w:pPr>
    </w:p>
    <w:p w14:paraId="6AA9D2F0" w14:textId="77777777" w:rsidR="008F4705" w:rsidRDefault="008F4705" w:rsidP="00D03296">
      <w:pPr>
        <w:spacing w:after="0" w:line="276" w:lineRule="auto"/>
        <w:rPr>
          <w:rFonts w:ascii="Calibri" w:hAnsi="Calibri" w:cs="Calibri"/>
          <w:sz w:val="20"/>
          <w:szCs w:val="20"/>
        </w:rPr>
      </w:pPr>
    </w:p>
    <w:p w14:paraId="100E4391" w14:textId="77777777" w:rsidR="008F4705" w:rsidRDefault="008F4705" w:rsidP="00D03296">
      <w:pPr>
        <w:spacing w:after="0" w:line="276" w:lineRule="auto"/>
        <w:rPr>
          <w:rFonts w:ascii="Calibri" w:hAnsi="Calibri" w:cs="Calibri"/>
          <w:sz w:val="20"/>
          <w:szCs w:val="20"/>
        </w:rPr>
      </w:pPr>
    </w:p>
    <w:p w14:paraId="0E42C741" w14:textId="77777777" w:rsidR="008F4705" w:rsidRDefault="008F4705" w:rsidP="00D03296">
      <w:pPr>
        <w:spacing w:after="0" w:line="276" w:lineRule="auto"/>
        <w:rPr>
          <w:rFonts w:ascii="Calibri" w:hAnsi="Calibri" w:cs="Calibri"/>
          <w:sz w:val="20"/>
          <w:szCs w:val="20"/>
        </w:rPr>
      </w:pPr>
    </w:p>
    <w:p w14:paraId="32E2B738" w14:textId="77777777" w:rsidR="008F4705" w:rsidRDefault="008F4705" w:rsidP="00D03296">
      <w:pPr>
        <w:spacing w:after="0" w:line="276" w:lineRule="auto"/>
        <w:rPr>
          <w:rFonts w:ascii="Calibri" w:hAnsi="Calibri" w:cs="Calibri"/>
          <w:sz w:val="20"/>
          <w:szCs w:val="20"/>
        </w:rPr>
      </w:pPr>
    </w:p>
    <w:p w14:paraId="3E9BB86F" w14:textId="77777777" w:rsidR="008F4705" w:rsidRDefault="008F4705" w:rsidP="00D03296">
      <w:pPr>
        <w:spacing w:after="0" w:line="276" w:lineRule="auto"/>
        <w:rPr>
          <w:rFonts w:ascii="Calibri" w:hAnsi="Calibri" w:cs="Calibri"/>
          <w:sz w:val="20"/>
          <w:szCs w:val="20"/>
        </w:rPr>
      </w:pPr>
    </w:p>
    <w:p w14:paraId="76FF5309" w14:textId="77777777" w:rsidR="008F4705" w:rsidRDefault="008F4705" w:rsidP="00D03296">
      <w:pPr>
        <w:spacing w:after="0" w:line="276" w:lineRule="auto"/>
        <w:rPr>
          <w:rFonts w:ascii="Calibri" w:hAnsi="Calibri" w:cs="Calibri"/>
          <w:sz w:val="20"/>
          <w:szCs w:val="20"/>
        </w:rPr>
      </w:pPr>
    </w:p>
    <w:p w14:paraId="3C2182DF" w14:textId="77777777" w:rsidR="008F4705" w:rsidRDefault="008F4705" w:rsidP="00D03296">
      <w:pPr>
        <w:spacing w:after="0" w:line="276" w:lineRule="auto"/>
        <w:rPr>
          <w:rFonts w:ascii="Calibri" w:hAnsi="Calibri" w:cs="Calibri"/>
          <w:sz w:val="20"/>
          <w:szCs w:val="20"/>
        </w:rPr>
      </w:pPr>
    </w:p>
    <w:p w14:paraId="6CA66F90" w14:textId="77777777" w:rsidR="008F4705" w:rsidRDefault="008F4705" w:rsidP="00D03296">
      <w:pPr>
        <w:spacing w:after="0" w:line="276" w:lineRule="auto"/>
        <w:rPr>
          <w:rFonts w:ascii="Calibri" w:hAnsi="Calibri" w:cs="Calibri"/>
          <w:sz w:val="20"/>
          <w:szCs w:val="20"/>
        </w:rPr>
      </w:pPr>
    </w:p>
    <w:p w14:paraId="4812DD40" w14:textId="77777777" w:rsidR="008F4705" w:rsidRDefault="008F4705" w:rsidP="00D03296">
      <w:pPr>
        <w:spacing w:after="0" w:line="276" w:lineRule="auto"/>
        <w:rPr>
          <w:rFonts w:ascii="Calibri" w:hAnsi="Calibri" w:cs="Calibri"/>
          <w:sz w:val="20"/>
          <w:szCs w:val="20"/>
        </w:rPr>
      </w:pPr>
    </w:p>
    <w:p w14:paraId="16BEB67F" w14:textId="77777777" w:rsidR="008F4705" w:rsidRDefault="008F4705" w:rsidP="00D03296">
      <w:pPr>
        <w:spacing w:after="0" w:line="276" w:lineRule="auto"/>
        <w:rPr>
          <w:rFonts w:ascii="Calibri" w:hAnsi="Calibri" w:cs="Calibri"/>
          <w:sz w:val="20"/>
          <w:szCs w:val="20"/>
        </w:rPr>
      </w:pPr>
    </w:p>
    <w:p w14:paraId="2D6BDC3D" w14:textId="77777777" w:rsidR="008F4705" w:rsidRDefault="008F4705" w:rsidP="00D03296">
      <w:pPr>
        <w:spacing w:after="0" w:line="276" w:lineRule="auto"/>
        <w:rPr>
          <w:rFonts w:ascii="Calibri" w:hAnsi="Calibri" w:cs="Calibri"/>
          <w:sz w:val="20"/>
          <w:szCs w:val="20"/>
        </w:rPr>
      </w:pPr>
    </w:p>
    <w:p w14:paraId="1DECC92F" w14:textId="77777777" w:rsidR="008F4705" w:rsidRDefault="008F4705" w:rsidP="00D03296">
      <w:pPr>
        <w:spacing w:after="0" w:line="276" w:lineRule="auto"/>
        <w:rPr>
          <w:rFonts w:ascii="Calibri" w:hAnsi="Calibri" w:cs="Calibri"/>
          <w:sz w:val="20"/>
          <w:szCs w:val="20"/>
        </w:rPr>
      </w:pPr>
    </w:p>
    <w:p w14:paraId="1FEECC52" w14:textId="77777777" w:rsidR="008F4705" w:rsidRDefault="008F4705" w:rsidP="00D03296">
      <w:pPr>
        <w:spacing w:after="0" w:line="276" w:lineRule="auto"/>
        <w:rPr>
          <w:rFonts w:ascii="Calibri" w:hAnsi="Calibri" w:cs="Calibri"/>
          <w:sz w:val="20"/>
          <w:szCs w:val="20"/>
        </w:rPr>
      </w:pPr>
    </w:p>
    <w:p w14:paraId="27211AC4" w14:textId="77777777" w:rsidR="008F4705" w:rsidRDefault="008F4705" w:rsidP="00D03296">
      <w:pPr>
        <w:spacing w:after="0" w:line="276" w:lineRule="auto"/>
        <w:rPr>
          <w:rFonts w:ascii="Calibri" w:hAnsi="Calibri" w:cs="Calibri"/>
          <w:sz w:val="20"/>
          <w:szCs w:val="20"/>
        </w:rPr>
      </w:pPr>
    </w:p>
    <w:p w14:paraId="3C0C94CA" w14:textId="77777777" w:rsidR="008F4705" w:rsidRDefault="008F4705" w:rsidP="00D03296">
      <w:pPr>
        <w:spacing w:after="0" w:line="276" w:lineRule="auto"/>
        <w:rPr>
          <w:rFonts w:ascii="Calibri" w:hAnsi="Calibri" w:cs="Calibri"/>
          <w:sz w:val="20"/>
          <w:szCs w:val="20"/>
        </w:rPr>
      </w:pPr>
    </w:p>
    <w:p w14:paraId="49B4DD14" w14:textId="77777777" w:rsidR="008F4705" w:rsidRDefault="008F4705" w:rsidP="00D03296">
      <w:pPr>
        <w:spacing w:after="0" w:line="276" w:lineRule="auto"/>
        <w:rPr>
          <w:rFonts w:ascii="Calibri" w:hAnsi="Calibri" w:cs="Calibri"/>
          <w:sz w:val="20"/>
          <w:szCs w:val="20"/>
        </w:rPr>
      </w:pPr>
    </w:p>
    <w:p w14:paraId="3A921DFC" w14:textId="77777777" w:rsidR="008F4705" w:rsidRDefault="008F4705" w:rsidP="00D03296">
      <w:pPr>
        <w:spacing w:after="0" w:line="276" w:lineRule="auto"/>
        <w:rPr>
          <w:rFonts w:ascii="Calibri" w:hAnsi="Calibri" w:cs="Calibri"/>
          <w:sz w:val="20"/>
          <w:szCs w:val="20"/>
        </w:rPr>
      </w:pPr>
    </w:p>
    <w:p w14:paraId="12951E99" w14:textId="77777777" w:rsidR="008F4705" w:rsidRDefault="008F4705" w:rsidP="00D03296">
      <w:pPr>
        <w:spacing w:after="0" w:line="276" w:lineRule="auto"/>
        <w:rPr>
          <w:rFonts w:ascii="Calibri" w:hAnsi="Calibri" w:cs="Calibri"/>
          <w:sz w:val="20"/>
          <w:szCs w:val="20"/>
        </w:rPr>
      </w:pPr>
    </w:p>
    <w:p w14:paraId="7DC38315" w14:textId="77777777" w:rsidR="008F4705" w:rsidRDefault="008F4705" w:rsidP="00D03296">
      <w:pPr>
        <w:spacing w:after="0" w:line="276" w:lineRule="auto"/>
        <w:rPr>
          <w:rFonts w:ascii="Calibri" w:hAnsi="Calibri" w:cs="Calibri"/>
          <w:sz w:val="20"/>
          <w:szCs w:val="20"/>
        </w:rPr>
      </w:pPr>
    </w:p>
    <w:p w14:paraId="5088C2FA" w14:textId="77777777" w:rsidR="008F4705" w:rsidRDefault="008F4705" w:rsidP="00D03296">
      <w:pPr>
        <w:spacing w:after="0" w:line="276" w:lineRule="auto"/>
        <w:rPr>
          <w:rFonts w:ascii="Calibri" w:hAnsi="Calibri" w:cs="Calibri"/>
          <w:sz w:val="20"/>
          <w:szCs w:val="20"/>
        </w:rPr>
      </w:pPr>
    </w:p>
    <w:p w14:paraId="29ACBE86" w14:textId="77777777" w:rsidR="008F4705" w:rsidRDefault="008F4705" w:rsidP="00D03296">
      <w:pPr>
        <w:spacing w:after="0" w:line="276" w:lineRule="auto"/>
        <w:rPr>
          <w:rFonts w:ascii="Calibri" w:hAnsi="Calibri" w:cs="Calibri"/>
          <w:sz w:val="20"/>
          <w:szCs w:val="20"/>
        </w:rPr>
      </w:pPr>
    </w:p>
    <w:p w14:paraId="6315DC04" w14:textId="77777777" w:rsidR="008F4705" w:rsidRDefault="008F4705" w:rsidP="00D03296">
      <w:pPr>
        <w:spacing w:after="0" w:line="276" w:lineRule="auto"/>
        <w:rPr>
          <w:rFonts w:ascii="Calibri" w:hAnsi="Calibri" w:cs="Calibri"/>
          <w:sz w:val="20"/>
          <w:szCs w:val="20"/>
        </w:rPr>
      </w:pPr>
    </w:p>
    <w:p w14:paraId="58A66E47" w14:textId="77777777" w:rsidR="008F4705" w:rsidRDefault="008F4705" w:rsidP="00D03296">
      <w:pPr>
        <w:spacing w:after="0" w:line="276" w:lineRule="auto"/>
        <w:rPr>
          <w:rFonts w:ascii="Calibri" w:hAnsi="Calibri" w:cs="Calibri"/>
          <w:sz w:val="20"/>
          <w:szCs w:val="20"/>
        </w:rPr>
      </w:pPr>
    </w:p>
    <w:p w14:paraId="03E1780F" w14:textId="77777777" w:rsidR="008F4705" w:rsidRDefault="008F4705" w:rsidP="00D03296">
      <w:pPr>
        <w:spacing w:after="0" w:line="276" w:lineRule="auto"/>
        <w:rPr>
          <w:rFonts w:ascii="Calibri" w:hAnsi="Calibri" w:cs="Calibri"/>
          <w:sz w:val="20"/>
          <w:szCs w:val="20"/>
        </w:rPr>
      </w:pPr>
    </w:p>
    <w:p w14:paraId="7BC777E4" w14:textId="77777777" w:rsidR="008F4705" w:rsidRDefault="008F4705" w:rsidP="00D03296">
      <w:pPr>
        <w:spacing w:after="0" w:line="276" w:lineRule="auto"/>
        <w:rPr>
          <w:rFonts w:ascii="Calibri" w:hAnsi="Calibri" w:cs="Calibri"/>
          <w:sz w:val="20"/>
          <w:szCs w:val="20"/>
        </w:rPr>
      </w:pPr>
    </w:p>
    <w:p w14:paraId="2E4F589F" w14:textId="77777777" w:rsidR="008F4705" w:rsidRDefault="008F4705" w:rsidP="00D03296">
      <w:pPr>
        <w:spacing w:after="0" w:line="276" w:lineRule="auto"/>
        <w:rPr>
          <w:rFonts w:ascii="Calibri" w:hAnsi="Calibri" w:cs="Calibri"/>
          <w:sz w:val="20"/>
          <w:szCs w:val="20"/>
        </w:rPr>
      </w:pPr>
    </w:p>
    <w:p w14:paraId="350789BA" w14:textId="77777777" w:rsidR="008F4705" w:rsidRDefault="008F4705" w:rsidP="00D03296">
      <w:pPr>
        <w:spacing w:after="0" w:line="276" w:lineRule="auto"/>
        <w:rPr>
          <w:rFonts w:ascii="Calibri" w:hAnsi="Calibri" w:cs="Calibri"/>
          <w:sz w:val="20"/>
          <w:szCs w:val="20"/>
        </w:rPr>
      </w:pPr>
    </w:p>
    <w:p w14:paraId="7D3B86B9" w14:textId="77777777" w:rsidR="008F4705" w:rsidRDefault="008F4705" w:rsidP="00D03296">
      <w:pPr>
        <w:spacing w:after="0" w:line="276" w:lineRule="auto"/>
        <w:rPr>
          <w:rFonts w:ascii="Calibri" w:hAnsi="Calibri" w:cs="Calibri"/>
          <w:sz w:val="20"/>
          <w:szCs w:val="20"/>
        </w:rPr>
      </w:pPr>
    </w:p>
    <w:p w14:paraId="6FAC6575" w14:textId="77777777" w:rsidR="008F4705" w:rsidRDefault="008F4705" w:rsidP="00D03296">
      <w:pPr>
        <w:spacing w:after="0" w:line="276" w:lineRule="auto"/>
        <w:rPr>
          <w:rFonts w:ascii="Calibri" w:hAnsi="Calibri" w:cs="Calibri"/>
          <w:sz w:val="20"/>
          <w:szCs w:val="20"/>
        </w:rPr>
      </w:pPr>
    </w:p>
    <w:p w14:paraId="6F355AB0" w14:textId="77777777" w:rsidR="006644BE" w:rsidRDefault="006644BE" w:rsidP="00D03296">
      <w:pPr>
        <w:spacing w:after="0" w:line="276" w:lineRule="auto"/>
        <w:rPr>
          <w:rFonts w:ascii="Calibri" w:hAnsi="Calibri" w:cs="Calibri"/>
          <w:sz w:val="20"/>
          <w:szCs w:val="20"/>
        </w:rPr>
      </w:pPr>
    </w:p>
    <w:p w14:paraId="267AD45A" w14:textId="77777777" w:rsidR="006644BE" w:rsidRDefault="006644BE" w:rsidP="00D03296">
      <w:pPr>
        <w:spacing w:after="0" w:line="276" w:lineRule="auto"/>
        <w:rPr>
          <w:rFonts w:ascii="Calibri" w:hAnsi="Calibri" w:cs="Calibri"/>
          <w:sz w:val="20"/>
          <w:szCs w:val="20"/>
        </w:rPr>
      </w:pPr>
    </w:p>
    <w:p w14:paraId="6C909545" w14:textId="77777777" w:rsidR="006644BE" w:rsidRDefault="006644BE" w:rsidP="00D03296">
      <w:pPr>
        <w:spacing w:after="0" w:line="276" w:lineRule="auto"/>
        <w:rPr>
          <w:rFonts w:ascii="Calibri" w:hAnsi="Calibri" w:cs="Calibri"/>
          <w:sz w:val="20"/>
          <w:szCs w:val="20"/>
        </w:rPr>
      </w:pPr>
    </w:p>
    <w:p w14:paraId="0B2238F2" w14:textId="77777777" w:rsidR="006644BE" w:rsidRDefault="006644BE" w:rsidP="00D03296">
      <w:pPr>
        <w:spacing w:after="0" w:line="276" w:lineRule="auto"/>
        <w:rPr>
          <w:rFonts w:ascii="Calibri" w:hAnsi="Calibri" w:cs="Calibri"/>
          <w:sz w:val="20"/>
          <w:szCs w:val="20"/>
        </w:rPr>
      </w:pPr>
    </w:p>
    <w:p w14:paraId="089205D6" w14:textId="77777777" w:rsidR="006644BE" w:rsidRDefault="006644BE" w:rsidP="00D03296">
      <w:pPr>
        <w:spacing w:after="0" w:line="276" w:lineRule="auto"/>
        <w:rPr>
          <w:rFonts w:ascii="Calibri" w:hAnsi="Calibri" w:cs="Calibri"/>
          <w:sz w:val="20"/>
          <w:szCs w:val="20"/>
        </w:rPr>
      </w:pPr>
    </w:p>
    <w:p w14:paraId="620D7E1A" w14:textId="77777777" w:rsidR="006644BE" w:rsidRDefault="006644BE" w:rsidP="00D03296">
      <w:pPr>
        <w:spacing w:after="0" w:line="276" w:lineRule="auto"/>
        <w:rPr>
          <w:rFonts w:ascii="Calibri" w:hAnsi="Calibri" w:cs="Calibri"/>
          <w:sz w:val="20"/>
          <w:szCs w:val="20"/>
        </w:rPr>
      </w:pPr>
    </w:p>
    <w:p w14:paraId="4EA7ED1F" w14:textId="77777777" w:rsidR="008F4705" w:rsidRDefault="008F4705" w:rsidP="006644BE">
      <w:pPr>
        <w:spacing w:after="0" w:line="276" w:lineRule="auto"/>
        <w:ind w:left="284"/>
        <w:rPr>
          <w:rFonts w:ascii="Calibri" w:hAnsi="Calibri" w:cs="Calibri"/>
          <w:b/>
          <w:sz w:val="20"/>
          <w:szCs w:val="20"/>
        </w:rPr>
      </w:pPr>
      <w:r w:rsidRPr="008F4705">
        <w:rPr>
          <w:rFonts w:ascii="Calibri" w:hAnsi="Calibri" w:cs="Calibri"/>
          <w:b/>
          <w:sz w:val="20"/>
          <w:szCs w:val="20"/>
        </w:rPr>
        <w:t>Załącznik nr 1 opis przedmiotu zamówienia</w:t>
      </w:r>
    </w:p>
    <w:p w14:paraId="1B408BBD" w14:textId="77777777" w:rsidR="008F4705" w:rsidRDefault="008F4705" w:rsidP="008F4705">
      <w:pPr>
        <w:spacing w:after="0" w:line="276" w:lineRule="auto"/>
        <w:ind w:left="284"/>
        <w:jc w:val="both"/>
        <w:rPr>
          <w:rFonts w:ascii="Calibri" w:hAnsi="Calibri" w:cs="Calibri"/>
          <w:b/>
          <w:sz w:val="20"/>
          <w:szCs w:val="20"/>
        </w:rPr>
      </w:pPr>
    </w:p>
    <w:p w14:paraId="163DA475" w14:textId="77777777" w:rsidR="008F4705" w:rsidRDefault="008F4705" w:rsidP="008F4705">
      <w:pPr>
        <w:spacing w:after="0" w:line="276" w:lineRule="auto"/>
        <w:ind w:left="284"/>
        <w:jc w:val="both"/>
        <w:rPr>
          <w:rFonts w:ascii="Calibri" w:hAnsi="Calibri" w:cs="Calibri"/>
          <w:b/>
          <w:sz w:val="20"/>
          <w:szCs w:val="20"/>
        </w:rPr>
      </w:pPr>
    </w:p>
    <w:p w14:paraId="55DAEB54" w14:textId="77777777" w:rsidR="008F4705" w:rsidRDefault="008F4705" w:rsidP="008F4705">
      <w:pPr>
        <w:spacing w:after="0" w:line="276" w:lineRule="auto"/>
        <w:ind w:left="284"/>
        <w:jc w:val="both"/>
        <w:rPr>
          <w:rFonts w:ascii="Calibri" w:hAnsi="Calibri" w:cs="Calibri"/>
          <w:b/>
          <w:sz w:val="20"/>
          <w:szCs w:val="20"/>
        </w:rPr>
      </w:pPr>
    </w:p>
    <w:p w14:paraId="4A82D2A7" w14:textId="77777777" w:rsidR="008F4705" w:rsidRDefault="008F4705" w:rsidP="008F4705">
      <w:pPr>
        <w:spacing w:after="0" w:line="276" w:lineRule="auto"/>
        <w:ind w:left="284"/>
        <w:jc w:val="both"/>
        <w:rPr>
          <w:rFonts w:ascii="Calibri" w:hAnsi="Calibri" w:cs="Calibri"/>
          <w:b/>
          <w:sz w:val="20"/>
          <w:szCs w:val="20"/>
        </w:rPr>
      </w:pPr>
    </w:p>
    <w:p w14:paraId="17D8220B" w14:textId="77777777" w:rsidR="008F4705" w:rsidRDefault="008F4705" w:rsidP="008F4705">
      <w:pPr>
        <w:spacing w:after="0" w:line="276" w:lineRule="auto"/>
        <w:ind w:left="284"/>
        <w:jc w:val="both"/>
        <w:rPr>
          <w:rFonts w:ascii="Calibri" w:hAnsi="Calibri" w:cs="Calibri"/>
          <w:b/>
          <w:sz w:val="20"/>
          <w:szCs w:val="20"/>
        </w:rPr>
      </w:pPr>
    </w:p>
    <w:p w14:paraId="599EBD83" w14:textId="77777777" w:rsidR="008F4705" w:rsidRDefault="008F4705" w:rsidP="008F4705">
      <w:pPr>
        <w:spacing w:after="0" w:line="276" w:lineRule="auto"/>
        <w:ind w:left="284"/>
        <w:jc w:val="both"/>
        <w:rPr>
          <w:rFonts w:ascii="Calibri" w:hAnsi="Calibri" w:cs="Calibri"/>
          <w:b/>
          <w:sz w:val="20"/>
          <w:szCs w:val="20"/>
        </w:rPr>
      </w:pPr>
    </w:p>
    <w:p w14:paraId="39D9294D" w14:textId="77777777" w:rsidR="008F4705" w:rsidRDefault="008F4705" w:rsidP="008F4705">
      <w:pPr>
        <w:spacing w:after="0" w:line="276" w:lineRule="auto"/>
        <w:ind w:left="284"/>
        <w:jc w:val="both"/>
        <w:rPr>
          <w:rFonts w:ascii="Calibri" w:hAnsi="Calibri" w:cs="Calibri"/>
          <w:b/>
          <w:sz w:val="20"/>
          <w:szCs w:val="20"/>
        </w:rPr>
      </w:pPr>
    </w:p>
    <w:p w14:paraId="5B12393A" w14:textId="77777777" w:rsidR="008F4705" w:rsidRDefault="008F4705" w:rsidP="008F4705">
      <w:pPr>
        <w:spacing w:after="0" w:line="276" w:lineRule="auto"/>
        <w:ind w:left="284"/>
        <w:jc w:val="both"/>
        <w:rPr>
          <w:rFonts w:ascii="Calibri" w:hAnsi="Calibri" w:cs="Calibri"/>
          <w:b/>
          <w:sz w:val="20"/>
          <w:szCs w:val="20"/>
        </w:rPr>
      </w:pPr>
    </w:p>
    <w:p w14:paraId="652A4022" w14:textId="77777777" w:rsidR="008F4705" w:rsidRDefault="008F4705" w:rsidP="008F4705">
      <w:pPr>
        <w:spacing w:after="0" w:line="276" w:lineRule="auto"/>
        <w:ind w:left="284"/>
        <w:jc w:val="both"/>
        <w:rPr>
          <w:rFonts w:ascii="Calibri" w:hAnsi="Calibri" w:cs="Calibri"/>
          <w:b/>
          <w:sz w:val="20"/>
          <w:szCs w:val="20"/>
        </w:rPr>
      </w:pPr>
    </w:p>
    <w:p w14:paraId="20EB3EEE" w14:textId="77777777" w:rsidR="008F4705" w:rsidRDefault="008F4705" w:rsidP="008F4705">
      <w:pPr>
        <w:spacing w:after="0" w:line="276" w:lineRule="auto"/>
        <w:ind w:left="284"/>
        <w:jc w:val="both"/>
        <w:rPr>
          <w:rFonts w:ascii="Calibri" w:hAnsi="Calibri" w:cs="Calibri"/>
          <w:b/>
          <w:sz w:val="20"/>
          <w:szCs w:val="20"/>
        </w:rPr>
      </w:pPr>
    </w:p>
    <w:p w14:paraId="7BD9FD7C" w14:textId="77777777" w:rsidR="008F4705" w:rsidRDefault="008F4705" w:rsidP="008F4705">
      <w:pPr>
        <w:spacing w:after="0" w:line="276" w:lineRule="auto"/>
        <w:ind w:left="284"/>
        <w:jc w:val="both"/>
        <w:rPr>
          <w:rFonts w:ascii="Calibri" w:hAnsi="Calibri" w:cs="Calibri"/>
          <w:b/>
          <w:sz w:val="20"/>
          <w:szCs w:val="20"/>
        </w:rPr>
      </w:pPr>
    </w:p>
    <w:p w14:paraId="74DE73C2" w14:textId="77777777" w:rsidR="008F4705" w:rsidRDefault="008F4705" w:rsidP="008F4705">
      <w:pPr>
        <w:spacing w:after="0" w:line="276" w:lineRule="auto"/>
        <w:ind w:left="284"/>
        <w:jc w:val="both"/>
        <w:rPr>
          <w:rFonts w:ascii="Calibri" w:hAnsi="Calibri" w:cs="Calibri"/>
          <w:b/>
          <w:sz w:val="20"/>
          <w:szCs w:val="20"/>
        </w:rPr>
      </w:pPr>
    </w:p>
    <w:p w14:paraId="150BC11B" w14:textId="77777777" w:rsidR="008F4705" w:rsidRDefault="008F4705" w:rsidP="008F4705">
      <w:pPr>
        <w:spacing w:after="0" w:line="276" w:lineRule="auto"/>
        <w:ind w:left="284"/>
        <w:jc w:val="both"/>
        <w:rPr>
          <w:rFonts w:ascii="Calibri" w:hAnsi="Calibri" w:cs="Calibri"/>
          <w:b/>
          <w:sz w:val="20"/>
          <w:szCs w:val="20"/>
        </w:rPr>
      </w:pPr>
    </w:p>
    <w:p w14:paraId="7EFBE460" w14:textId="77777777" w:rsidR="008F4705" w:rsidRDefault="008F4705" w:rsidP="008F4705">
      <w:pPr>
        <w:spacing w:after="0" w:line="276" w:lineRule="auto"/>
        <w:ind w:left="284"/>
        <w:jc w:val="both"/>
        <w:rPr>
          <w:rFonts w:ascii="Calibri" w:hAnsi="Calibri" w:cs="Calibri"/>
          <w:b/>
          <w:sz w:val="20"/>
          <w:szCs w:val="20"/>
        </w:rPr>
      </w:pPr>
    </w:p>
    <w:p w14:paraId="2075203A" w14:textId="77777777" w:rsidR="008F4705" w:rsidRDefault="008F4705" w:rsidP="008F4705">
      <w:pPr>
        <w:spacing w:after="0" w:line="276" w:lineRule="auto"/>
        <w:ind w:left="284"/>
        <w:jc w:val="both"/>
        <w:rPr>
          <w:rFonts w:ascii="Calibri" w:hAnsi="Calibri" w:cs="Calibri"/>
          <w:b/>
          <w:sz w:val="20"/>
          <w:szCs w:val="20"/>
        </w:rPr>
      </w:pPr>
    </w:p>
    <w:p w14:paraId="48621388" w14:textId="77777777" w:rsidR="008F4705" w:rsidRDefault="008F4705" w:rsidP="008F4705">
      <w:pPr>
        <w:spacing w:after="0" w:line="276" w:lineRule="auto"/>
        <w:ind w:left="284"/>
        <w:jc w:val="both"/>
        <w:rPr>
          <w:rFonts w:ascii="Calibri" w:hAnsi="Calibri" w:cs="Calibri"/>
          <w:b/>
          <w:sz w:val="20"/>
          <w:szCs w:val="20"/>
        </w:rPr>
      </w:pPr>
    </w:p>
    <w:p w14:paraId="759426AA" w14:textId="77777777" w:rsidR="008F4705" w:rsidRDefault="008F4705" w:rsidP="008F4705">
      <w:pPr>
        <w:spacing w:after="0" w:line="276" w:lineRule="auto"/>
        <w:ind w:left="284"/>
        <w:jc w:val="both"/>
        <w:rPr>
          <w:rFonts w:ascii="Calibri" w:hAnsi="Calibri" w:cs="Calibri"/>
          <w:b/>
          <w:sz w:val="20"/>
          <w:szCs w:val="20"/>
        </w:rPr>
      </w:pPr>
    </w:p>
    <w:p w14:paraId="4F9C34ED" w14:textId="77777777" w:rsidR="008F4705" w:rsidRDefault="008F4705" w:rsidP="008F4705">
      <w:pPr>
        <w:spacing w:after="0" w:line="276" w:lineRule="auto"/>
        <w:ind w:left="284"/>
        <w:jc w:val="both"/>
        <w:rPr>
          <w:rFonts w:ascii="Calibri" w:hAnsi="Calibri" w:cs="Calibri"/>
          <w:b/>
          <w:sz w:val="20"/>
          <w:szCs w:val="20"/>
        </w:rPr>
      </w:pPr>
    </w:p>
    <w:p w14:paraId="36A75AF7" w14:textId="77777777" w:rsidR="008F4705" w:rsidRDefault="008F4705" w:rsidP="008F4705">
      <w:pPr>
        <w:spacing w:after="0" w:line="276" w:lineRule="auto"/>
        <w:ind w:left="284"/>
        <w:jc w:val="both"/>
        <w:rPr>
          <w:rFonts w:ascii="Calibri" w:hAnsi="Calibri" w:cs="Calibri"/>
          <w:b/>
          <w:sz w:val="20"/>
          <w:szCs w:val="20"/>
        </w:rPr>
      </w:pPr>
    </w:p>
    <w:p w14:paraId="4D597AAA" w14:textId="77777777" w:rsidR="008F4705" w:rsidRDefault="008F4705" w:rsidP="008F4705">
      <w:pPr>
        <w:spacing w:after="0" w:line="276" w:lineRule="auto"/>
        <w:ind w:left="284"/>
        <w:jc w:val="both"/>
        <w:rPr>
          <w:rFonts w:ascii="Calibri" w:hAnsi="Calibri" w:cs="Calibri"/>
          <w:b/>
          <w:sz w:val="20"/>
          <w:szCs w:val="20"/>
        </w:rPr>
      </w:pPr>
    </w:p>
    <w:p w14:paraId="7CC3A9CA" w14:textId="77777777" w:rsidR="008F4705" w:rsidRDefault="008F4705" w:rsidP="008F4705">
      <w:pPr>
        <w:spacing w:after="0" w:line="276" w:lineRule="auto"/>
        <w:ind w:left="284"/>
        <w:jc w:val="both"/>
        <w:rPr>
          <w:rFonts w:ascii="Calibri" w:hAnsi="Calibri" w:cs="Calibri"/>
          <w:b/>
          <w:sz w:val="20"/>
          <w:szCs w:val="20"/>
        </w:rPr>
      </w:pPr>
    </w:p>
    <w:p w14:paraId="7955A902" w14:textId="77777777" w:rsidR="008F4705" w:rsidRDefault="008F4705" w:rsidP="008F4705">
      <w:pPr>
        <w:spacing w:after="0" w:line="276" w:lineRule="auto"/>
        <w:ind w:left="284"/>
        <w:jc w:val="both"/>
        <w:rPr>
          <w:rFonts w:ascii="Calibri" w:hAnsi="Calibri" w:cs="Calibri"/>
          <w:b/>
          <w:sz w:val="20"/>
          <w:szCs w:val="20"/>
        </w:rPr>
      </w:pPr>
    </w:p>
    <w:p w14:paraId="6641B107" w14:textId="77777777" w:rsidR="008F4705" w:rsidRDefault="008F4705" w:rsidP="008F4705">
      <w:pPr>
        <w:spacing w:after="0" w:line="276" w:lineRule="auto"/>
        <w:ind w:left="284"/>
        <w:jc w:val="both"/>
        <w:rPr>
          <w:rFonts w:ascii="Calibri" w:hAnsi="Calibri" w:cs="Calibri"/>
          <w:b/>
          <w:sz w:val="20"/>
          <w:szCs w:val="20"/>
        </w:rPr>
      </w:pPr>
    </w:p>
    <w:p w14:paraId="01314AC4" w14:textId="77777777" w:rsidR="008F4705" w:rsidRDefault="008F4705" w:rsidP="008F4705">
      <w:pPr>
        <w:spacing w:after="0" w:line="276" w:lineRule="auto"/>
        <w:ind w:left="284"/>
        <w:jc w:val="both"/>
        <w:rPr>
          <w:rFonts w:ascii="Calibri" w:hAnsi="Calibri" w:cs="Calibri"/>
          <w:b/>
          <w:sz w:val="20"/>
          <w:szCs w:val="20"/>
        </w:rPr>
      </w:pPr>
    </w:p>
    <w:p w14:paraId="5B0DDFEC" w14:textId="77777777" w:rsidR="008F4705" w:rsidRDefault="008F4705" w:rsidP="008F4705">
      <w:pPr>
        <w:spacing w:after="0" w:line="276" w:lineRule="auto"/>
        <w:ind w:left="284"/>
        <w:jc w:val="both"/>
        <w:rPr>
          <w:rFonts w:ascii="Calibri" w:hAnsi="Calibri" w:cs="Calibri"/>
          <w:b/>
          <w:sz w:val="20"/>
          <w:szCs w:val="20"/>
        </w:rPr>
      </w:pPr>
    </w:p>
    <w:p w14:paraId="3E544CB5" w14:textId="77777777" w:rsidR="008F4705" w:rsidRDefault="008F4705" w:rsidP="008F4705">
      <w:pPr>
        <w:spacing w:after="0" w:line="276" w:lineRule="auto"/>
        <w:ind w:left="284"/>
        <w:jc w:val="both"/>
        <w:rPr>
          <w:rFonts w:ascii="Calibri" w:hAnsi="Calibri" w:cs="Calibri"/>
          <w:b/>
          <w:sz w:val="20"/>
          <w:szCs w:val="20"/>
        </w:rPr>
      </w:pPr>
    </w:p>
    <w:p w14:paraId="430F973E" w14:textId="77777777" w:rsidR="008F4705" w:rsidRDefault="008F4705" w:rsidP="008F4705">
      <w:pPr>
        <w:spacing w:after="0" w:line="276" w:lineRule="auto"/>
        <w:ind w:left="284"/>
        <w:jc w:val="both"/>
        <w:rPr>
          <w:rFonts w:ascii="Calibri" w:hAnsi="Calibri" w:cs="Calibri"/>
          <w:b/>
          <w:sz w:val="20"/>
          <w:szCs w:val="20"/>
        </w:rPr>
      </w:pPr>
    </w:p>
    <w:p w14:paraId="4829F70C" w14:textId="77777777" w:rsidR="008F4705" w:rsidRDefault="008F4705" w:rsidP="008F4705">
      <w:pPr>
        <w:spacing w:after="0" w:line="276" w:lineRule="auto"/>
        <w:ind w:left="284"/>
        <w:jc w:val="both"/>
        <w:rPr>
          <w:rFonts w:ascii="Calibri" w:hAnsi="Calibri" w:cs="Calibri"/>
          <w:b/>
          <w:sz w:val="20"/>
          <w:szCs w:val="20"/>
        </w:rPr>
      </w:pPr>
    </w:p>
    <w:p w14:paraId="0CF752D1" w14:textId="77777777" w:rsidR="008F4705" w:rsidRDefault="008F4705" w:rsidP="008F4705">
      <w:pPr>
        <w:spacing w:after="0" w:line="276" w:lineRule="auto"/>
        <w:ind w:left="284"/>
        <w:jc w:val="both"/>
        <w:rPr>
          <w:rFonts w:ascii="Calibri" w:hAnsi="Calibri" w:cs="Calibri"/>
          <w:b/>
          <w:sz w:val="20"/>
          <w:szCs w:val="20"/>
        </w:rPr>
      </w:pPr>
    </w:p>
    <w:p w14:paraId="0730CC09" w14:textId="77777777" w:rsidR="008F4705" w:rsidRDefault="008F4705" w:rsidP="008F4705">
      <w:pPr>
        <w:spacing w:after="0" w:line="276" w:lineRule="auto"/>
        <w:ind w:left="284"/>
        <w:jc w:val="both"/>
        <w:rPr>
          <w:rFonts w:ascii="Calibri" w:hAnsi="Calibri" w:cs="Calibri"/>
          <w:b/>
          <w:sz w:val="20"/>
          <w:szCs w:val="20"/>
        </w:rPr>
      </w:pPr>
    </w:p>
    <w:p w14:paraId="761019E8" w14:textId="77777777" w:rsidR="008F4705" w:rsidRDefault="008F4705" w:rsidP="008F4705">
      <w:pPr>
        <w:spacing w:after="0" w:line="276" w:lineRule="auto"/>
        <w:ind w:left="284"/>
        <w:jc w:val="both"/>
        <w:rPr>
          <w:rFonts w:ascii="Calibri" w:hAnsi="Calibri" w:cs="Calibri"/>
          <w:b/>
          <w:sz w:val="20"/>
          <w:szCs w:val="20"/>
        </w:rPr>
      </w:pPr>
    </w:p>
    <w:p w14:paraId="62BED2AA" w14:textId="77777777" w:rsidR="008F4705" w:rsidRDefault="008F4705" w:rsidP="008F4705">
      <w:pPr>
        <w:spacing w:after="0" w:line="276" w:lineRule="auto"/>
        <w:ind w:left="284"/>
        <w:jc w:val="both"/>
        <w:rPr>
          <w:rFonts w:ascii="Calibri" w:hAnsi="Calibri" w:cs="Calibri"/>
          <w:b/>
          <w:sz w:val="20"/>
          <w:szCs w:val="20"/>
        </w:rPr>
      </w:pPr>
    </w:p>
    <w:p w14:paraId="4DA4A77D" w14:textId="77777777" w:rsidR="008F4705" w:rsidRDefault="008F4705" w:rsidP="008F4705">
      <w:pPr>
        <w:spacing w:after="0" w:line="276" w:lineRule="auto"/>
        <w:ind w:left="284"/>
        <w:jc w:val="both"/>
        <w:rPr>
          <w:rFonts w:ascii="Calibri" w:hAnsi="Calibri" w:cs="Calibri"/>
          <w:b/>
          <w:sz w:val="20"/>
          <w:szCs w:val="20"/>
        </w:rPr>
      </w:pPr>
    </w:p>
    <w:p w14:paraId="40BA372F" w14:textId="77777777" w:rsidR="008F4705" w:rsidRDefault="008F4705" w:rsidP="008F4705">
      <w:pPr>
        <w:spacing w:after="0" w:line="276" w:lineRule="auto"/>
        <w:ind w:left="284"/>
        <w:jc w:val="both"/>
        <w:rPr>
          <w:rFonts w:ascii="Calibri" w:hAnsi="Calibri" w:cs="Calibri"/>
          <w:b/>
          <w:sz w:val="20"/>
          <w:szCs w:val="20"/>
        </w:rPr>
      </w:pPr>
    </w:p>
    <w:p w14:paraId="42E3D892" w14:textId="77777777" w:rsidR="008F4705" w:rsidRDefault="008F4705" w:rsidP="008F4705">
      <w:pPr>
        <w:spacing w:after="0" w:line="276" w:lineRule="auto"/>
        <w:ind w:left="284"/>
        <w:jc w:val="both"/>
        <w:rPr>
          <w:rFonts w:ascii="Calibri" w:hAnsi="Calibri" w:cs="Calibri"/>
          <w:b/>
          <w:sz w:val="20"/>
          <w:szCs w:val="20"/>
        </w:rPr>
      </w:pPr>
    </w:p>
    <w:p w14:paraId="39F8325B" w14:textId="77777777" w:rsidR="008F4705" w:rsidRDefault="008F4705" w:rsidP="008F4705">
      <w:pPr>
        <w:spacing w:after="0" w:line="276" w:lineRule="auto"/>
        <w:ind w:left="284"/>
        <w:jc w:val="both"/>
        <w:rPr>
          <w:rFonts w:ascii="Calibri" w:hAnsi="Calibri" w:cs="Calibri"/>
          <w:b/>
          <w:sz w:val="20"/>
          <w:szCs w:val="20"/>
        </w:rPr>
      </w:pPr>
    </w:p>
    <w:p w14:paraId="01B09452" w14:textId="77777777" w:rsidR="008F4705" w:rsidRDefault="008F4705" w:rsidP="008F4705">
      <w:pPr>
        <w:spacing w:after="0" w:line="276" w:lineRule="auto"/>
        <w:ind w:left="284"/>
        <w:jc w:val="both"/>
        <w:rPr>
          <w:rFonts w:ascii="Calibri" w:hAnsi="Calibri" w:cs="Calibri"/>
          <w:b/>
          <w:sz w:val="20"/>
          <w:szCs w:val="20"/>
        </w:rPr>
      </w:pPr>
    </w:p>
    <w:p w14:paraId="6E36B74C" w14:textId="77777777" w:rsidR="008F4705" w:rsidRDefault="008F4705" w:rsidP="008F4705">
      <w:pPr>
        <w:spacing w:after="0" w:line="276" w:lineRule="auto"/>
        <w:ind w:left="284"/>
        <w:jc w:val="both"/>
        <w:rPr>
          <w:rFonts w:ascii="Calibri" w:hAnsi="Calibri" w:cs="Calibri"/>
          <w:b/>
          <w:sz w:val="20"/>
          <w:szCs w:val="20"/>
        </w:rPr>
      </w:pPr>
    </w:p>
    <w:p w14:paraId="4422D094" w14:textId="77777777" w:rsidR="008F4705" w:rsidRDefault="008F4705" w:rsidP="008F4705">
      <w:pPr>
        <w:spacing w:after="0" w:line="276" w:lineRule="auto"/>
        <w:ind w:left="284"/>
        <w:jc w:val="both"/>
        <w:rPr>
          <w:rFonts w:ascii="Calibri" w:hAnsi="Calibri" w:cs="Calibri"/>
          <w:b/>
          <w:sz w:val="20"/>
          <w:szCs w:val="20"/>
        </w:rPr>
      </w:pPr>
    </w:p>
    <w:p w14:paraId="06A892D0" w14:textId="77777777" w:rsidR="008F4705" w:rsidRDefault="008F4705" w:rsidP="008F4705">
      <w:pPr>
        <w:spacing w:after="0" w:line="276" w:lineRule="auto"/>
        <w:ind w:left="284"/>
        <w:jc w:val="both"/>
        <w:rPr>
          <w:rFonts w:ascii="Calibri" w:hAnsi="Calibri" w:cs="Calibri"/>
          <w:b/>
          <w:sz w:val="20"/>
          <w:szCs w:val="20"/>
        </w:rPr>
      </w:pPr>
    </w:p>
    <w:p w14:paraId="0C14EF43" w14:textId="77777777" w:rsidR="008F4705" w:rsidRDefault="008F4705" w:rsidP="008F4705">
      <w:pPr>
        <w:spacing w:after="0" w:line="276" w:lineRule="auto"/>
        <w:ind w:left="284"/>
        <w:jc w:val="both"/>
        <w:rPr>
          <w:rFonts w:ascii="Calibri" w:hAnsi="Calibri" w:cs="Calibri"/>
          <w:b/>
          <w:sz w:val="20"/>
          <w:szCs w:val="20"/>
        </w:rPr>
      </w:pPr>
    </w:p>
    <w:p w14:paraId="1A2B8B93" w14:textId="77777777" w:rsidR="008F4705" w:rsidRDefault="008F4705" w:rsidP="008F4705">
      <w:pPr>
        <w:spacing w:after="0" w:line="276" w:lineRule="auto"/>
        <w:ind w:left="284"/>
        <w:jc w:val="both"/>
        <w:rPr>
          <w:rFonts w:ascii="Calibri" w:hAnsi="Calibri" w:cs="Calibri"/>
          <w:b/>
          <w:sz w:val="20"/>
          <w:szCs w:val="20"/>
        </w:rPr>
      </w:pPr>
    </w:p>
    <w:p w14:paraId="13963CA7" w14:textId="77777777" w:rsidR="008F4705" w:rsidRDefault="008F4705" w:rsidP="008F4705">
      <w:pPr>
        <w:spacing w:after="0" w:line="276" w:lineRule="auto"/>
        <w:ind w:left="284"/>
        <w:jc w:val="both"/>
        <w:rPr>
          <w:rFonts w:ascii="Calibri" w:hAnsi="Calibri" w:cs="Calibri"/>
          <w:b/>
          <w:sz w:val="20"/>
          <w:szCs w:val="20"/>
        </w:rPr>
      </w:pPr>
    </w:p>
    <w:p w14:paraId="05A199A1" w14:textId="77777777" w:rsidR="008F4705" w:rsidRDefault="008F4705" w:rsidP="008F4705">
      <w:pPr>
        <w:spacing w:after="0" w:line="276" w:lineRule="auto"/>
        <w:ind w:left="284"/>
        <w:jc w:val="both"/>
        <w:rPr>
          <w:rFonts w:ascii="Calibri" w:hAnsi="Calibri" w:cs="Calibri"/>
          <w:b/>
          <w:sz w:val="20"/>
          <w:szCs w:val="20"/>
        </w:rPr>
      </w:pPr>
    </w:p>
    <w:p w14:paraId="238F697E" w14:textId="77777777" w:rsidR="008F4705" w:rsidRDefault="008F4705" w:rsidP="008F4705">
      <w:pPr>
        <w:spacing w:after="0" w:line="276" w:lineRule="auto"/>
        <w:ind w:left="284"/>
        <w:jc w:val="both"/>
        <w:rPr>
          <w:rFonts w:ascii="Calibri" w:hAnsi="Calibri" w:cs="Calibri"/>
          <w:b/>
          <w:sz w:val="20"/>
          <w:szCs w:val="20"/>
        </w:rPr>
      </w:pPr>
    </w:p>
    <w:p w14:paraId="4FCEBC7F" w14:textId="77777777" w:rsidR="008F4705" w:rsidRDefault="008F4705" w:rsidP="008F4705">
      <w:pPr>
        <w:spacing w:after="0" w:line="276" w:lineRule="auto"/>
        <w:ind w:left="284"/>
        <w:jc w:val="both"/>
        <w:rPr>
          <w:rFonts w:ascii="Calibri" w:hAnsi="Calibri" w:cs="Calibri"/>
          <w:b/>
          <w:sz w:val="20"/>
          <w:szCs w:val="20"/>
        </w:rPr>
      </w:pPr>
    </w:p>
    <w:p w14:paraId="4922370B" w14:textId="77777777" w:rsidR="008F4705" w:rsidRDefault="008F4705" w:rsidP="008F4705">
      <w:pPr>
        <w:spacing w:after="0" w:line="276" w:lineRule="auto"/>
        <w:ind w:left="284"/>
        <w:jc w:val="both"/>
        <w:rPr>
          <w:rFonts w:ascii="Calibri" w:hAnsi="Calibri" w:cs="Calibri"/>
          <w:b/>
          <w:sz w:val="20"/>
          <w:szCs w:val="20"/>
        </w:rPr>
      </w:pPr>
    </w:p>
    <w:p w14:paraId="40A671D8" w14:textId="77777777" w:rsidR="008F4705" w:rsidRDefault="008F4705" w:rsidP="008F4705">
      <w:pPr>
        <w:spacing w:after="0" w:line="276" w:lineRule="auto"/>
        <w:ind w:left="284"/>
        <w:jc w:val="both"/>
        <w:rPr>
          <w:rFonts w:ascii="Calibri" w:hAnsi="Calibri" w:cs="Calibri"/>
          <w:b/>
          <w:sz w:val="20"/>
          <w:szCs w:val="20"/>
        </w:rPr>
      </w:pPr>
    </w:p>
    <w:p w14:paraId="4C6A44EF" w14:textId="77777777" w:rsidR="008F4705" w:rsidRDefault="008F4705" w:rsidP="008F4705">
      <w:pPr>
        <w:spacing w:after="0" w:line="276" w:lineRule="auto"/>
        <w:ind w:left="284"/>
        <w:jc w:val="both"/>
        <w:rPr>
          <w:rFonts w:ascii="Calibri" w:hAnsi="Calibri" w:cs="Calibri"/>
          <w:b/>
          <w:sz w:val="20"/>
          <w:szCs w:val="20"/>
        </w:rPr>
      </w:pPr>
    </w:p>
    <w:p w14:paraId="23E35A05" w14:textId="77777777" w:rsidR="008F4705" w:rsidRDefault="008F4705" w:rsidP="008F4705">
      <w:pPr>
        <w:spacing w:after="0" w:line="276" w:lineRule="auto"/>
        <w:ind w:left="284"/>
        <w:jc w:val="both"/>
        <w:rPr>
          <w:rFonts w:ascii="Calibri" w:hAnsi="Calibri" w:cs="Calibri"/>
          <w:b/>
          <w:sz w:val="20"/>
          <w:szCs w:val="20"/>
        </w:rPr>
      </w:pPr>
    </w:p>
    <w:p w14:paraId="64013972" w14:textId="77777777" w:rsidR="008F4705" w:rsidRDefault="008F4705" w:rsidP="008F4705">
      <w:pPr>
        <w:spacing w:after="0" w:line="276" w:lineRule="auto"/>
        <w:ind w:left="284"/>
        <w:jc w:val="both"/>
        <w:rPr>
          <w:rFonts w:ascii="Calibri" w:hAnsi="Calibri" w:cs="Calibri"/>
          <w:b/>
          <w:sz w:val="20"/>
          <w:szCs w:val="20"/>
        </w:rPr>
      </w:pPr>
    </w:p>
    <w:p w14:paraId="1E05BD22" w14:textId="77777777" w:rsidR="008F4705" w:rsidRPr="008F4705" w:rsidRDefault="008F4705" w:rsidP="008F4705">
      <w:pPr>
        <w:spacing w:after="0" w:line="276" w:lineRule="auto"/>
        <w:ind w:left="284"/>
        <w:jc w:val="both"/>
        <w:rPr>
          <w:rFonts w:ascii="Calibri" w:hAnsi="Calibri" w:cs="Calibri"/>
          <w:b/>
          <w:sz w:val="20"/>
          <w:szCs w:val="20"/>
        </w:rPr>
      </w:pPr>
    </w:p>
    <w:p w14:paraId="5D357859" w14:textId="77777777" w:rsidR="008F4705" w:rsidRDefault="008F4705" w:rsidP="008F4705">
      <w:pPr>
        <w:spacing w:after="0" w:line="276" w:lineRule="auto"/>
        <w:ind w:left="284"/>
        <w:jc w:val="both"/>
        <w:rPr>
          <w:rFonts w:ascii="Calibri" w:hAnsi="Calibri" w:cs="Calibri"/>
          <w:b/>
          <w:sz w:val="20"/>
          <w:szCs w:val="20"/>
        </w:rPr>
      </w:pPr>
      <w:r w:rsidRPr="008F4705">
        <w:rPr>
          <w:rFonts w:ascii="Calibri" w:hAnsi="Calibri" w:cs="Calibri"/>
          <w:b/>
          <w:sz w:val="20"/>
          <w:szCs w:val="20"/>
        </w:rPr>
        <w:t>Załącznik nr 2 wykaz (imię i nazwisko, kompetencje) osób/ trenerów przeznaczonych do realizacji przedmiotu zamówienia</w:t>
      </w:r>
    </w:p>
    <w:p w14:paraId="6756D49B" w14:textId="77777777" w:rsidR="008F4705" w:rsidRDefault="008F4705" w:rsidP="008F4705">
      <w:pPr>
        <w:spacing w:after="0" w:line="276" w:lineRule="auto"/>
        <w:ind w:left="284"/>
        <w:jc w:val="both"/>
        <w:rPr>
          <w:rFonts w:ascii="Calibri" w:hAnsi="Calibri" w:cs="Calibri"/>
          <w:b/>
          <w:sz w:val="20"/>
          <w:szCs w:val="20"/>
        </w:rPr>
      </w:pPr>
    </w:p>
    <w:p w14:paraId="09273C31" w14:textId="77777777" w:rsidR="008F4705" w:rsidRDefault="008F4705" w:rsidP="008F4705">
      <w:pPr>
        <w:spacing w:after="0" w:line="276" w:lineRule="auto"/>
        <w:ind w:left="284"/>
        <w:jc w:val="both"/>
        <w:rPr>
          <w:rFonts w:ascii="Calibri" w:hAnsi="Calibri" w:cs="Calibri"/>
          <w:b/>
          <w:sz w:val="20"/>
          <w:szCs w:val="20"/>
        </w:rPr>
      </w:pPr>
    </w:p>
    <w:p w14:paraId="413CDD45" w14:textId="77777777" w:rsidR="008F4705" w:rsidRDefault="008F4705" w:rsidP="008F4705">
      <w:pPr>
        <w:spacing w:after="0" w:line="276" w:lineRule="auto"/>
        <w:ind w:left="284"/>
        <w:jc w:val="both"/>
        <w:rPr>
          <w:rFonts w:ascii="Calibri" w:hAnsi="Calibri" w:cs="Calibri"/>
          <w:b/>
          <w:sz w:val="20"/>
          <w:szCs w:val="20"/>
        </w:rPr>
      </w:pPr>
    </w:p>
    <w:p w14:paraId="5701861E" w14:textId="77777777" w:rsidR="008F4705" w:rsidRDefault="008F4705" w:rsidP="008F4705">
      <w:pPr>
        <w:spacing w:after="0" w:line="276" w:lineRule="auto"/>
        <w:ind w:left="284"/>
        <w:jc w:val="both"/>
        <w:rPr>
          <w:rFonts w:ascii="Calibri" w:hAnsi="Calibri" w:cs="Calibri"/>
          <w:b/>
          <w:sz w:val="20"/>
          <w:szCs w:val="20"/>
        </w:rPr>
      </w:pPr>
    </w:p>
    <w:p w14:paraId="708315DF" w14:textId="77777777" w:rsidR="008F4705" w:rsidRDefault="008F4705" w:rsidP="008F4705">
      <w:pPr>
        <w:spacing w:after="0" w:line="276" w:lineRule="auto"/>
        <w:ind w:left="284"/>
        <w:jc w:val="both"/>
        <w:rPr>
          <w:rFonts w:ascii="Calibri" w:hAnsi="Calibri" w:cs="Calibri"/>
          <w:b/>
          <w:sz w:val="20"/>
          <w:szCs w:val="20"/>
        </w:rPr>
      </w:pPr>
    </w:p>
    <w:p w14:paraId="6FEAF835" w14:textId="77777777" w:rsidR="008F4705" w:rsidRDefault="008F4705" w:rsidP="008F4705">
      <w:pPr>
        <w:spacing w:after="0" w:line="276" w:lineRule="auto"/>
        <w:ind w:left="284"/>
        <w:jc w:val="both"/>
        <w:rPr>
          <w:rFonts w:ascii="Calibri" w:hAnsi="Calibri" w:cs="Calibri"/>
          <w:b/>
          <w:sz w:val="20"/>
          <w:szCs w:val="20"/>
        </w:rPr>
      </w:pPr>
    </w:p>
    <w:p w14:paraId="2440EE2F" w14:textId="77777777" w:rsidR="008F4705" w:rsidRDefault="008F4705" w:rsidP="008F4705">
      <w:pPr>
        <w:spacing w:after="0" w:line="276" w:lineRule="auto"/>
        <w:ind w:left="284"/>
        <w:jc w:val="both"/>
        <w:rPr>
          <w:rFonts w:ascii="Calibri" w:hAnsi="Calibri" w:cs="Calibri"/>
          <w:b/>
          <w:sz w:val="20"/>
          <w:szCs w:val="20"/>
        </w:rPr>
      </w:pPr>
    </w:p>
    <w:p w14:paraId="69FE4E53" w14:textId="77777777" w:rsidR="008F4705" w:rsidRDefault="008F4705" w:rsidP="008F4705">
      <w:pPr>
        <w:spacing w:after="0" w:line="276" w:lineRule="auto"/>
        <w:ind w:left="284"/>
        <w:jc w:val="both"/>
        <w:rPr>
          <w:rFonts w:ascii="Calibri" w:hAnsi="Calibri" w:cs="Calibri"/>
          <w:b/>
          <w:sz w:val="20"/>
          <w:szCs w:val="20"/>
        </w:rPr>
      </w:pPr>
    </w:p>
    <w:p w14:paraId="5C0FAA68" w14:textId="77777777" w:rsidR="008F4705" w:rsidRDefault="008F4705" w:rsidP="008F4705">
      <w:pPr>
        <w:spacing w:after="0" w:line="276" w:lineRule="auto"/>
        <w:ind w:left="284"/>
        <w:jc w:val="both"/>
        <w:rPr>
          <w:rFonts w:ascii="Calibri" w:hAnsi="Calibri" w:cs="Calibri"/>
          <w:b/>
          <w:sz w:val="20"/>
          <w:szCs w:val="20"/>
        </w:rPr>
      </w:pPr>
    </w:p>
    <w:p w14:paraId="600932F8" w14:textId="77777777" w:rsidR="008F4705" w:rsidRDefault="008F4705" w:rsidP="008F4705">
      <w:pPr>
        <w:spacing w:after="0" w:line="276" w:lineRule="auto"/>
        <w:ind w:left="284"/>
        <w:jc w:val="both"/>
        <w:rPr>
          <w:rFonts w:ascii="Calibri" w:hAnsi="Calibri" w:cs="Calibri"/>
          <w:b/>
          <w:sz w:val="20"/>
          <w:szCs w:val="20"/>
        </w:rPr>
      </w:pPr>
    </w:p>
    <w:p w14:paraId="5BF5301B" w14:textId="77777777" w:rsidR="008F4705" w:rsidRDefault="008F4705" w:rsidP="008F4705">
      <w:pPr>
        <w:spacing w:after="0" w:line="276" w:lineRule="auto"/>
        <w:ind w:left="284"/>
        <w:jc w:val="both"/>
        <w:rPr>
          <w:rFonts w:ascii="Calibri" w:hAnsi="Calibri" w:cs="Calibri"/>
          <w:b/>
          <w:sz w:val="20"/>
          <w:szCs w:val="20"/>
        </w:rPr>
      </w:pPr>
    </w:p>
    <w:p w14:paraId="684357BE" w14:textId="77777777" w:rsidR="008F4705" w:rsidRDefault="008F4705" w:rsidP="008F4705">
      <w:pPr>
        <w:spacing w:after="0" w:line="276" w:lineRule="auto"/>
        <w:ind w:left="284"/>
        <w:jc w:val="both"/>
        <w:rPr>
          <w:rFonts w:ascii="Calibri" w:hAnsi="Calibri" w:cs="Calibri"/>
          <w:b/>
          <w:sz w:val="20"/>
          <w:szCs w:val="20"/>
        </w:rPr>
      </w:pPr>
    </w:p>
    <w:p w14:paraId="7A8A0F5A" w14:textId="77777777" w:rsidR="008F4705" w:rsidRDefault="008F4705" w:rsidP="008F4705">
      <w:pPr>
        <w:spacing w:after="0" w:line="276" w:lineRule="auto"/>
        <w:ind w:left="284"/>
        <w:jc w:val="both"/>
        <w:rPr>
          <w:rFonts w:ascii="Calibri" w:hAnsi="Calibri" w:cs="Calibri"/>
          <w:b/>
          <w:sz w:val="20"/>
          <w:szCs w:val="20"/>
        </w:rPr>
      </w:pPr>
    </w:p>
    <w:p w14:paraId="1D7BEF27" w14:textId="77777777" w:rsidR="008F4705" w:rsidRDefault="008F4705" w:rsidP="008F4705">
      <w:pPr>
        <w:spacing w:after="0" w:line="276" w:lineRule="auto"/>
        <w:ind w:left="284"/>
        <w:jc w:val="both"/>
        <w:rPr>
          <w:rFonts w:ascii="Calibri" w:hAnsi="Calibri" w:cs="Calibri"/>
          <w:b/>
          <w:sz w:val="20"/>
          <w:szCs w:val="20"/>
        </w:rPr>
      </w:pPr>
    </w:p>
    <w:p w14:paraId="36925D98" w14:textId="77777777" w:rsidR="008F4705" w:rsidRDefault="008F4705" w:rsidP="008F4705">
      <w:pPr>
        <w:spacing w:after="0" w:line="276" w:lineRule="auto"/>
        <w:ind w:left="284"/>
        <w:jc w:val="both"/>
        <w:rPr>
          <w:rFonts w:ascii="Calibri" w:hAnsi="Calibri" w:cs="Calibri"/>
          <w:b/>
          <w:sz w:val="20"/>
          <w:szCs w:val="20"/>
        </w:rPr>
      </w:pPr>
    </w:p>
    <w:p w14:paraId="281D736D" w14:textId="77777777" w:rsidR="008F4705" w:rsidRDefault="008F4705" w:rsidP="008F4705">
      <w:pPr>
        <w:spacing w:after="0" w:line="276" w:lineRule="auto"/>
        <w:ind w:left="284"/>
        <w:jc w:val="both"/>
        <w:rPr>
          <w:rFonts w:ascii="Calibri" w:hAnsi="Calibri" w:cs="Calibri"/>
          <w:b/>
          <w:sz w:val="20"/>
          <w:szCs w:val="20"/>
        </w:rPr>
      </w:pPr>
    </w:p>
    <w:p w14:paraId="0CE1E2F5" w14:textId="77777777" w:rsidR="008F4705" w:rsidRDefault="008F4705" w:rsidP="008F4705">
      <w:pPr>
        <w:spacing w:after="0" w:line="276" w:lineRule="auto"/>
        <w:ind w:left="284"/>
        <w:jc w:val="both"/>
        <w:rPr>
          <w:rFonts w:ascii="Calibri" w:hAnsi="Calibri" w:cs="Calibri"/>
          <w:b/>
          <w:sz w:val="20"/>
          <w:szCs w:val="20"/>
        </w:rPr>
      </w:pPr>
    </w:p>
    <w:p w14:paraId="50CC99FC" w14:textId="77777777" w:rsidR="008F4705" w:rsidRDefault="008F4705" w:rsidP="008F4705">
      <w:pPr>
        <w:spacing w:after="0" w:line="276" w:lineRule="auto"/>
        <w:ind w:left="284"/>
        <w:jc w:val="both"/>
        <w:rPr>
          <w:rFonts w:ascii="Calibri" w:hAnsi="Calibri" w:cs="Calibri"/>
          <w:b/>
          <w:sz w:val="20"/>
          <w:szCs w:val="20"/>
        </w:rPr>
      </w:pPr>
    </w:p>
    <w:p w14:paraId="543C2F3D" w14:textId="77777777" w:rsidR="008F4705" w:rsidRDefault="008F4705" w:rsidP="008F4705">
      <w:pPr>
        <w:spacing w:after="0" w:line="276" w:lineRule="auto"/>
        <w:ind w:left="284"/>
        <w:jc w:val="both"/>
        <w:rPr>
          <w:rFonts w:ascii="Calibri" w:hAnsi="Calibri" w:cs="Calibri"/>
          <w:b/>
          <w:sz w:val="20"/>
          <w:szCs w:val="20"/>
        </w:rPr>
      </w:pPr>
    </w:p>
    <w:p w14:paraId="23ED1712" w14:textId="77777777" w:rsidR="008F4705" w:rsidRDefault="008F4705" w:rsidP="008F4705">
      <w:pPr>
        <w:spacing w:after="0" w:line="276" w:lineRule="auto"/>
        <w:ind w:left="284"/>
        <w:jc w:val="both"/>
        <w:rPr>
          <w:rFonts w:ascii="Calibri" w:hAnsi="Calibri" w:cs="Calibri"/>
          <w:b/>
          <w:sz w:val="20"/>
          <w:szCs w:val="20"/>
        </w:rPr>
      </w:pPr>
    </w:p>
    <w:p w14:paraId="599AD432" w14:textId="77777777" w:rsidR="008F4705" w:rsidRDefault="008F4705" w:rsidP="008F4705">
      <w:pPr>
        <w:spacing w:after="0" w:line="276" w:lineRule="auto"/>
        <w:ind w:left="284"/>
        <w:jc w:val="both"/>
        <w:rPr>
          <w:rFonts w:ascii="Calibri" w:hAnsi="Calibri" w:cs="Calibri"/>
          <w:b/>
          <w:sz w:val="20"/>
          <w:szCs w:val="20"/>
        </w:rPr>
      </w:pPr>
    </w:p>
    <w:p w14:paraId="23CB6705" w14:textId="77777777" w:rsidR="008F4705" w:rsidRDefault="008F4705" w:rsidP="008F4705">
      <w:pPr>
        <w:spacing w:after="0" w:line="276" w:lineRule="auto"/>
        <w:ind w:left="284"/>
        <w:jc w:val="both"/>
        <w:rPr>
          <w:rFonts w:ascii="Calibri" w:hAnsi="Calibri" w:cs="Calibri"/>
          <w:b/>
          <w:sz w:val="20"/>
          <w:szCs w:val="20"/>
        </w:rPr>
      </w:pPr>
    </w:p>
    <w:p w14:paraId="4D3BF106" w14:textId="77777777" w:rsidR="008F4705" w:rsidRDefault="008F4705" w:rsidP="008F4705">
      <w:pPr>
        <w:spacing w:after="0" w:line="276" w:lineRule="auto"/>
        <w:ind w:left="284"/>
        <w:jc w:val="both"/>
        <w:rPr>
          <w:rFonts w:ascii="Calibri" w:hAnsi="Calibri" w:cs="Calibri"/>
          <w:b/>
          <w:sz w:val="20"/>
          <w:szCs w:val="20"/>
        </w:rPr>
      </w:pPr>
    </w:p>
    <w:p w14:paraId="0F9A5497" w14:textId="77777777" w:rsidR="008F4705" w:rsidRDefault="008F4705" w:rsidP="008F4705">
      <w:pPr>
        <w:spacing w:after="0" w:line="276" w:lineRule="auto"/>
        <w:ind w:left="284"/>
        <w:jc w:val="both"/>
        <w:rPr>
          <w:rFonts w:ascii="Calibri" w:hAnsi="Calibri" w:cs="Calibri"/>
          <w:b/>
          <w:sz w:val="20"/>
          <w:szCs w:val="20"/>
        </w:rPr>
      </w:pPr>
    </w:p>
    <w:p w14:paraId="2EABDD6D" w14:textId="77777777" w:rsidR="008F4705" w:rsidRDefault="008F4705" w:rsidP="008F4705">
      <w:pPr>
        <w:spacing w:after="0" w:line="276" w:lineRule="auto"/>
        <w:ind w:left="284"/>
        <w:jc w:val="both"/>
        <w:rPr>
          <w:rFonts w:ascii="Calibri" w:hAnsi="Calibri" w:cs="Calibri"/>
          <w:b/>
          <w:sz w:val="20"/>
          <w:szCs w:val="20"/>
        </w:rPr>
      </w:pPr>
    </w:p>
    <w:p w14:paraId="125A7DC2" w14:textId="77777777" w:rsidR="008F4705" w:rsidRDefault="008F4705" w:rsidP="008F4705">
      <w:pPr>
        <w:spacing w:after="0" w:line="276" w:lineRule="auto"/>
        <w:ind w:left="284"/>
        <w:jc w:val="both"/>
        <w:rPr>
          <w:rFonts w:ascii="Calibri" w:hAnsi="Calibri" w:cs="Calibri"/>
          <w:b/>
          <w:sz w:val="20"/>
          <w:szCs w:val="20"/>
        </w:rPr>
      </w:pPr>
    </w:p>
    <w:p w14:paraId="3497492E" w14:textId="77777777" w:rsidR="008F4705" w:rsidRDefault="008F4705" w:rsidP="008F4705">
      <w:pPr>
        <w:spacing w:after="0" w:line="276" w:lineRule="auto"/>
        <w:ind w:left="284"/>
        <w:jc w:val="both"/>
        <w:rPr>
          <w:rFonts w:ascii="Calibri" w:hAnsi="Calibri" w:cs="Calibri"/>
          <w:b/>
          <w:sz w:val="20"/>
          <w:szCs w:val="20"/>
        </w:rPr>
      </w:pPr>
    </w:p>
    <w:p w14:paraId="2ADF2B0D" w14:textId="77777777" w:rsidR="008F4705" w:rsidRDefault="008F4705" w:rsidP="008F4705">
      <w:pPr>
        <w:spacing w:after="0" w:line="276" w:lineRule="auto"/>
        <w:ind w:left="284"/>
        <w:jc w:val="both"/>
        <w:rPr>
          <w:rFonts w:ascii="Calibri" w:hAnsi="Calibri" w:cs="Calibri"/>
          <w:b/>
          <w:sz w:val="20"/>
          <w:szCs w:val="20"/>
        </w:rPr>
      </w:pPr>
    </w:p>
    <w:p w14:paraId="4E83542F" w14:textId="77777777" w:rsidR="008F4705" w:rsidRDefault="008F4705" w:rsidP="008F4705">
      <w:pPr>
        <w:spacing w:after="0" w:line="276" w:lineRule="auto"/>
        <w:ind w:left="284"/>
        <w:jc w:val="both"/>
        <w:rPr>
          <w:rFonts w:ascii="Calibri" w:hAnsi="Calibri" w:cs="Calibri"/>
          <w:b/>
          <w:sz w:val="20"/>
          <w:szCs w:val="20"/>
        </w:rPr>
      </w:pPr>
    </w:p>
    <w:p w14:paraId="1F416D56" w14:textId="77777777" w:rsidR="008F4705" w:rsidRDefault="008F4705" w:rsidP="008F4705">
      <w:pPr>
        <w:spacing w:after="0" w:line="276" w:lineRule="auto"/>
        <w:ind w:left="284"/>
        <w:jc w:val="both"/>
        <w:rPr>
          <w:rFonts w:ascii="Calibri" w:hAnsi="Calibri" w:cs="Calibri"/>
          <w:b/>
          <w:sz w:val="20"/>
          <w:szCs w:val="20"/>
        </w:rPr>
      </w:pPr>
    </w:p>
    <w:p w14:paraId="2C0C430D" w14:textId="77777777" w:rsidR="008F4705" w:rsidRDefault="008F4705" w:rsidP="008F4705">
      <w:pPr>
        <w:spacing w:after="0" w:line="276" w:lineRule="auto"/>
        <w:ind w:left="284"/>
        <w:jc w:val="both"/>
        <w:rPr>
          <w:rFonts w:ascii="Calibri" w:hAnsi="Calibri" w:cs="Calibri"/>
          <w:b/>
          <w:sz w:val="20"/>
          <w:szCs w:val="20"/>
        </w:rPr>
      </w:pPr>
    </w:p>
    <w:p w14:paraId="6D751626" w14:textId="77777777" w:rsidR="008F4705" w:rsidRDefault="008F4705" w:rsidP="008F4705">
      <w:pPr>
        <w:spacing w:after="0" w:line="276" w:lineRule="auto"/>
        <w:ind w:left="284"/>
        <w:jc w:val="both"/>
        <w:rPr>
          <w:rFonts w:ascii="Calibri" w:hAnsi="Calibri" w:cs="Calibri"/>
          <w:b/>
          <w:sz w:val="20"/>
          <w:szCs w:val="20"/>
        </w:rPr>
      </w:pPr>
    </w:p>
    <w:p w14:paraId="3FDF9422" w14:textId="77777777" w:rsidR="008F4705" w:rsidRDefault="008F4705" w:rsidP="008F4705">
      <w:pPr>
        <w:spacing w:after="0" w:line="276" w:lineRule="auto"/>
        <w:ind w:left="284"/>
        <w:jc w:val="both"/>
        <w:rPr>
          <w:rFonts w:ascii="Calibri" w:hAnsi="Calibri" w:cs="Calibri"/>
          <w:b/>
          <w:sz w:val="20"/>
          <w:szCs w:val="20"/>
        </w:rPr>
      </w:pPr>
    </w:p>
    <w:p w14:paraId="7F42BE94" w14:textId="77777777" w:rsidR="0082463C" w:rsidRDefault="0082463C" w:rsidP="008F4705">
      <w:pPr>
        <w:spacing w:after="0" w:line="276" w:lineRule="auto"/>
        <w:ind w:left="284"/>
        <w:jc w:val="both"/>
        <w:rPr>
          <w:rFonts w:ascii="Calibri" w:hAnsi="Calibri" w:cs="Calibri"/>
          <w:b/>
          <w:sz w:val="20"/>
          <w:szCs w:val="20"/>
        </w:rPr>
      </w:pPr>
    </w:p>
    <w:p w14:paraId="3E9638FD" w14:textId="77777777" w:rsidR="0082463C" w:rsidRDefault="0082463C" w:rsidP="008F4705">
      <w:pPr>
        <w:spacing w:after="0" w:line="276" w:lineRule="auto"/>
        <w:ind w:left="284"/>
        <w:jc w:val="both"/>
        <w:rPr>
          <w:rFonts w:ascii="Calibri" w:hAnsi="Calibri" w:cs="Calibri"/>
          <w:b/>
          <w:sz w:val="20"/>
          <w:szCs w:val="20"/>
        </w:rPr>
      </w:pPr>
    </w:p>
    <w:p w14:paraId="24151A41" w14:textId="77777777" w:rsidR="0082463C" w:rsidRDefault="0082463C" w:rsidP="008F4705">
      <w:pPr>
        <w:spacing w:after="0" w:line="276" w:lineRule="auto"/>
        <w:ind w:left="284"/>
        <w:jc w:val="both"/>
        <w:rPr>
          <w:rFonts w:ascii="Calibri" w:hAnsi="Calibri" w:cs="Calibri"/>
          <w:b/>
          <w:sz w:val="20"/>
          <w:szCs w:val="20"/>
        </w:rPr>
      </w:pPr>
    </w:p>
    <w:p w14:paraId="589CE902" w14:textId="77777777" w:rsidR="0082463C" w:rsidRDefault="0082463C" w:rsidP="008F4705">
      <w:pPr>
        <w:spacing w:after="0" w:line="276" w:lineRule="auto"/>
        <w:ind w:left="284"/>
        <w:jc w:val="both"/>
        <w:rPr>
          <w:rFonts w:ascii="Calibri" w:hAnsi="Calibri" w:cs="Calibri"/>
          <w:b/>
          <w:sz w:val="20"/>
          <w:szCs w:val="20"/>
        </w:rPr>
      </w:pPr>
    </w:p>
    <w:p w14:paraId="16A3D0D0" w14:textId="77777777" w:rsidR="0082463C" w:rsidRDefault="0082463C" w:rsidP="008F4705">
      <w:pPr>
        <w:spacing w:after="0" w:line="276" w:lineRule="auto"/>
        <w:ind w:left="284"/>
        <w:jc w:val="both"/>
        <w:rPr>
          <w:rFonts w:ascii="Calibri" w:hAnsi="Calibri" w:cs="Calibri"/>
          <w:b/>
          <w:sz w:val="20"/>
          <w:szCs w:val="20"/>
        </w:rPr>
      </w:pPr>
    </w:p>
    <w:p w14:paraId="258E824C" w14:textId="77777777" w:rsidR="0082463C" w:rsidRDefault="0082463C" w:rsidP="008F4705">
      <w:pPr>
        <w:spacing w:after="0" w:line="276" w:lineRule="auto"/>
        <w:ind w:left="284"/>
        <w:jc w:val="both"/>
        <w:rPr>
          <w:rFonts w:ascii="Calibri" w:hAnsi="Calibri" w:cs="Calibri"/>
          <w:b/>
          <w:sz w:val="20"/>
          <w:szCs w:val="20"/>
        </w:rPr>
      </w:pPr>
    </w:p>
    <w:p w14:paraId="67296311" w14:textId="77777777" w:rsidR="008F4705" w:rsidRDefault="008F4705" w:rsidP="008F4705">
      <w:pPr>
        <w:spacing w:after="0" w:line="276" w:lineRule="auto"/>
        <w:ind w:left="284"/>
        <w:jc w:val="both"/>
        <w:rPr>
          <w:rFonts w:ascii="Calibri" w:hAnsi="Calibri" w:cs="Calibri"/>
          <w:b/>
          <w:sz w:val="20"/>
          <w:szCs w:val="20"/>
        </w:rPr>
      </w:pPr>
    </w:p>
    <w:p w14:paraId="39CA6BA0" w14:textId="77777777" w:rsidR="008F4705" w:rsidRDefault="008F4705" w:rsidP="008F4705">
      <w:pPr>
        <w:spacing w:after="0" w:line="276" w:lineRule="auto"/>
        <w:ind w:left="284"/>
        <w:jc w:val="both"/>
        <w:rPr>
          <w:rFonts w:ascii="Calibri" w:hAnsi="Calibri" w:cs="Calibri"/>
          <w:b/>
          <w:sz w:val="20"/>
          <w:szCs w:val="20"/>
        </w:rPr>
      </w:pPr>
    </w:p>
    <w:p w14:paraId="258FBAE9" w14:textId="77777777" w:rsidR="008F4705" w:rsidRDefault="008F4705" w:rsidP="008F4705">
      <w:pPr>
        <w:spacing w:after="0" w:line="276" w:lineRule="auto"/>
        <w:ind w:left="284"/>
        <w:jc w:val="both"/>
        <w:rPr>
          <w:rFonts w:ascii="Calibri" w:hAnsi="Calibri" w:cs="Calibri"/>
          <w:b/>
          <w:sz w:val="20"/>
          <w:szCs w:val="20"/>
        </w:rPr>
      </w:pPr>
    </w:p>
    <w:p w14:paraId="160231B2" w14:textId="77777777" w:rsidR="008F4705" w:rsidRDefault="008F4705" w:rsidP="008F4705">
      <w:pPr>
        <w:spacing w:after="0" w:line="276" w:lineRule="auto"/>
        <w:ind w:left="284"/>
        <w:jc w:val="both"/>
        <w:rPr>
          <w:rFonts w:ascii="Calibri" w:hAnsi="Calibri" w:cs="Calibri"/>
          <w:b/>
          <w:sz w:val="20"/>
          <w:szCs w:val="20"/>
        </w:rPr>
      </w:pPr>
    </w:p>
    <w:p w14:paraId="6D394437" w14:textId="77777777" w:rsidR="008F4705" w:rsidRDefault="008F4705" w:rsidP="008F4705">
      <w:pPr>
        <w:spacing w:after="0" w:line="276" w:lineRule="auto"/>
        <w:ind w:left="284"/>
        <w:jc w:val="both"/>
        <w:rPr>
          <w:rFonts w:ascii="Calibri" w:hAnsi="Calibri" w:cs="Calibri"/>
          <w:b/>
          <w:sz w:val="20"/>
          <w:szCs w:val="20"/>
        </w:rPr>
      </w:pPr>
    </w:p>
    <w:p w14:paraId="48FAE7EB" w14:textId="77777777" w:rsidR="008F4705" w:rsidRDefault="008F4705" w:rsidP="008F4705">
      <w:pPr>
        <w:spacing w:after="0" w:line="276" w:lineRule="auto"/>
        <w:ind w:left="284"/>
        <w:jc w:val="both"/>
        <w:rPr>
          <w:rFonts w:ascii="Calibri" w:hAnsi="Calibri" w:cs="Calibri"/>
          <w:b/>
          <w:sz w:val="20"/>
          <w:szCs w:val="20"/>
        </w:rPr>
      </w:pPr>
    </w:p>
    <w:p w14:paraId="5C9FF89D" w14:textId="77777777" w:rsidR="008F4705" w:rsidRDefault="008F4705" w:rsidP="008F4705">
      <w:pPr>
        <w:spacing w:after="0" w:line="276" w:lineRule="auto"/>
        <w:ind w:left="284"/>
        <w:jc w:val="both"/>
        <w:rPr>
          <w:rFonts w:ascii="Calibri" w:hAnsi="Calibri" w:cs="Calibri"/>
          <w:b/>
          <w:sz w:val="20"/>
          <w:szCs w:val="20"/>
        </w:rPr>
      </w:pPr>
    </w:p>
    <w:p w14:paraId="00117B80" w14:textId="77777777" w:rsidR="008F4705" w:rsidRPr="008F4705" w:rsidRDefault="008F4705" w:rsidP="008F4705">
      <w:pPr>
        <w:spacing w:after="0" w:line="276" w:lineRule="auto"/>
        <w:ind w:left="284"/>
        <w:jc w:val="both"/>
        <w:rPr>
          <w:rFonts w:ascii="Calibri" w:hAnsi="Calibri" w:cs="Calibri"/>
          <w:b/>
          <w:sz w:val="20"/>
          <w:szCs w:val="20"/>
        </w:rPr>
      </w:pPr>
    </w:p>
    <w:p w14:paraId="39BB9685" w14:textId="77777777" w:rsidR="008F4705" w:rsidRDefault="008F4705" w:rsidP="008F4705">
      <w:pPr>
        <w:spacing w:after="0" w:line="276" w:lineRule="auto"/>
        <w:ind w:left="284"/>
        <w:jc w:val="both"/>
        <w:rPr>
          <w:rFonts w:ascii="Calibri" w:hAnsi="Calibri" w:cs="Calibri"/>
          <w:b/>
          <w:sz w:val="20"/>
          <w:szCs w:val="20"/>
          <w:lang w:eastAsia="pl-PL"/>
        </w:rPr>
      </w:pPr>
      <w:r w:rsidRPr="008F4705">
        <w:rPr>
          <w:rFonts w:ascii="Calibri" w:hAnsi="Calibri" w:cs="Calibri"/>
          <w:b/>
          <w:sz w:val="20"/>
          <w:szCs w:val="20"/>
        </w:rPr>
        <w:lastRenderedPageBreak/>
        <w:t xml:space="preserve">Załącznik nr 3 </w:t>
      </w:r>
      <w:r w:rsidRPr="008F4705">
        <w:rPr>
          <w:rFonts w:ascii="Calibri" w:hAnsi="Calibri" w:cs="Calibri"/>
          <w:b/>
          <w:sz w:val="20"/>
          <w:szCs w:val="20"/>
          <w:lang w:eastAsia="pl-PL"/>
        </w:rPr>
        <w:t xml:space="preserve">klauzula informacyjna Zamawiającego </w:t>
      </w:r>
    </w:p>
    <w:p w14:paraId="6C8A4EEC" w14:textId="77777777" w:rsidR="008F4705" w:rsidRPr="008F4705" w:rsidRDefault="008F4705" w:rsidP="008F4705">
      <w:pPr>
        <w:spacing w:after="0" w:line="276" w:lineRule="auto"/>
        <w:ind w:left="284"/>
        <w:jc w:val="both"/>
        <w:rPr>
          <w:rFonts w:ascii="Calibri" w:hAnsi="Calibri" w:cs="Calibri"/>
          <w:b/>
          <w:sz w:val="20"/>
          <w:szCs w:val="20"/>
          <w:lang w:eastAsia="pl-PL"/>
        </w:rPr>
      </w:pPr>
    </w:p>
    <w:p w14:paraId="11029CB6" w14:textId="77777777" w:rsidR="008F4705" w:rsidRDefault="008F4705" w:rsidP="008F4705">
      <w:pPr>
        <w:spacing w:after="0"/>
        <w:jc w:val="center"/>
        <w:rPr>
          <w:rFonts w:ascii="Calibri" w:eastAsia="Arial" w:hAnsi="Calibri" w:cs="Calibri"/>
          <w:sz w:val="20"/>
          <w:szCs w:val="20"/>
          <w:lang w:eastAsia="pl-PL"/>
        </w:rPr>
      </w:pPr>
      <w:r w:rsidRPr="008F4705">
        <w:rPr>
          <w:rFonts w:ascii="Calibri" w:eastAsia="Arial" w:hAnsi="Calibri" w:cs="Calibri"/>
          <w:sz w:val="20"/>
          <w:szCs w:val="20"/>
          <w:lang w:eastAsia="pl-PL"/>
        </w:rPr>
        <w:t>KLAUZULA INFORMACYJNA RODO</w:t>
      </w:r>
      <w:r w:rsidR="00E2106C">
        <w:rPr>
          <w:rFonts w:ascii="Calibri" w:eastAsia="Arial" w:hAnsi="Calibri" w:cs="Calibri"/>
          <w:sz w:val="20"/>
          <w:szCs w:val="20"/>
          <w:lang w:eastAsia="pl-PL"/>
        </w:rPr>
        <w:t xml:space="preserve"> (ZAMAWIAJĄCY)</w:t>
      </w:r>
    </w:p>
    <w:p w14:paraId="0C764974" w14:textId="48B63726" w:rsidR="008F4705" w:rsidRPr="008F4705" w:rsidRDefault="008F4705" w:rsidP="008F4705">
      <w:pPr>
        <w:spacing w:after="0"/>
        <w:ind w:left="284"/>
        <w:jc w:val="both"/>
        <w:rPr>
          <w:rFonts w:ascii="Calibri" w:eastAsia="Arial" w:hAnsi="Calibri" w:cs="Calibri"/>
          <w:sz w:val="20"/>
          <w:szCs w:val="20"/>
          <w:lang w:eastAsia="pl-PL"/>
        </w:rPr>
      </w:pPr>
      <w:r w:rsidRPr="008F4705">
        <w:rPr>
          <w:rFonts w:ascii="Calibri" w:eastAsia="Arial" w:hAnsi="Calibri" w:cs="Calibri"/>
          <w:sz w:val="20"/>
          <w:szCs w:val="20"/>
          <w:lang w:eastAsia="pl-PL"/>
        </w:rPr>
        <w:t>Zgodnie z art.</w:t>
      </w:r>
      <w:r w:rsidR="00045641">
        <w:rPr>
          <w:rFonts w:ascii="Calibri" w:eastAsia="Arial" w:hAnsi="Calibri" w:cs="Calibri"/>
          <w:sz w:val="20"/>
          <w:szCs w:val="20"/>
          <w:lang w:eastAsia="pl-PL"/>
        </w:rPr>
        <w:t xml:space="preserve"> 14</w:t>
      </w:r>
      <w:r w:rsidRPr="008F4705">
        <w:rPr>
          <w:rFonts w:ascii="Calibri" w:eastAsia="Arial" w:hAnsi="Calibri" w:cs="Calibri"/>
          <w:sz w:val="20"/>
          <w:szCs w:val="20"/>
          <w:lang w:eastAsia="pl-PL"/>
        </w:rPr>
        <w:t xml:space="preserve"> rozporządzenia Parlamentu Europejskiego i Rady (UE) 2016/679 z dnia 27 kwietnia 2016 r. w sprawie ochrony osób fizycznych w związku z przetwarzaniem danych osobowych i w sprawie swobodnego przepływu takich danych oraz uchylenia dyrektywy 95/46/WE (ogólne rozporządzenie o danych) (Dz. U. UE L119 z dnia 4 maja 2016 r., str. 1; zwanym dalej „RODO”) informujemy, że:</w:t>
      </w:r>
    </w:p>
    <w:p w14:paraId="30EC9C91" w14:textId="2239E4F3" w:rsidR="00460714" w:rsidRDefault="008F4705">
      <w:pPr>
        <w:numPr>
          <w:ilvl w:val="0"/>
          <w:numId w:val="19"/>
        </w:numPr>
        <w:suppressAutoHyphens/>
        <w:spacing w:after="0" w:line="276" w:lineRule="auto"/>
        <w:ind w:left="709" w:hanging="401"/>
        <w:jc w:val="both"/>
        <w:rPr>
          <w:rFonts w:ascii="Calibri" w:eastAsia="Arial" w:hAnsi="Calibri" w:cs="Calibri"/>
          <w:strike/>
          <w:sz w:val="20"/>
          <w:szCs w:val="20"/>
          <w:lang w:eastAsia="pl-PL"/>
        </w:rPr>
      </w:pPr>
      <w:r w:rsidRPr="00467C59">
        <w:rPr>
          <w:rFonts w:ascii="Calibri" w:eastAsia="Arial" w:hAnsi="Calibri" w:cs="Calibri"/>
          <w:sz w:val="20"/>
          <w:szCs w:val="20"/>
          <w:lang w:eastAsia="pl-PL"/>
        </w:rPr>
        <w:t xml:space="preserve">administratorem danych osobowych </w:t>
      </w:r>
      <w:r w:rsidR="00467C59" w:rsidRPr="009E73CF">
        <w:rPr>
          <w:rFonts w:ascii="Calibri" w:eastAsia="Arial" w:hAnsi="Calibri" w:cs="Calibri"/>
          <w:sz w:val="20"/>
          <w:szCs w:val="20"/>
          <w:lang w:eastAsia="pl-PL"/>
        </w:rPr>
        <w:t>osób reprezentujących kontrahenta</w:t>
      </w:r>
      <w:r w:rsidR="008C4622">
        <w:rPr>
          <w:rFonts w:ascii="Calibri" w:eastAsia="Arial" w:hAnsi="Calibri" w:cs="Calibri"/>
          <w:sz w:val="20"/>
          <w:szCs w:val="20"/>
          <w:lang w:eastAsia="pl-PL"/>
        </w:rPr>
        <w:t>,</w:t>
      </w:r>
      <w:r w:rsidR="00467C59" w:rsidRPr="009E73CF">
        <w:rPr>
          <w:rFonts w:ascii="Calibri" w:eastAsia="Arial" w:hAnsi="Calibri" w:cs="Calibri"/>
          <w:sz w:val="20"/>
          <w:szCs w:val="20"/>
          <w:lang w:eastAsia="pl-PL"/>
        </w:rPr>
        <w:t xml:space="preserve"> osób wskazanych przez niego </w:t>
      </w:r>
      <w:r w:rsidR="00C3455F">
        <w:rPr>
          <w:rFonts w:ascii="Calibri" w:eastAsia="Arial" w:hAnsi="Calibri" w:cs="Calibri"/>
          <w:sz w:val="20"/>
          <w:szCs w:val="20"/>
          <w:lang w:eastAsia="pl-PL"/>
        </w:rPr>
        <w:t xml:space="preserve">do realizacji umowy oraz </w:t>
      </w:r>
      <w:r w:rsidR="00467C59" w:rsidRPr="009E73CF">
        <w:rPr>
          <w:rFonts w:ascii="Calibri" w:eastAsia="Arial" w:hAnsi="Calibri" w:cs="Calibri"/>
          <w:sz w:val="20"/>
          <w:szCs w:val="20"/>
          <w:lang w:eastAsia="pl-PL"/>
        </w:rPr>
        <w:t xml:space="preserve">do kontaktu w sprawach dotyczących umowy jest </w:t>
      </w:r>
      <w:r w:rsidRPr="009E73CF">
        <w:rPr>
          <w:rFonts w:ascii="Calibri" w:hAnsi="Calibri" w:cs="Calibri"/>
          <w:sz w:val="20"/>
          <w:szCs w:val="20"/>
          <w:shd w:val="clear" w:color="auto" w:fill="FFFFFF"/>
        </w:rPr>
        <w:t>Krośnieński Związek Powiatowo-Gminny</w:t>
      </w:r>
      <w:r w:rsidRPr="009E73CF">
        <w:rPr>
          <w:rFonts w:ascii="Calibri" w:hAnsi="Calibri" w:cs="Calibri"/>
          <w:spacing w:val="-2"/>
          <w:sz w:val="20"/>
          <w:szCs w:val="20"/>
        </w:rPr>
        <w:t xml:space="preserve"> </w:t>
      </w:r>
      <w:r w:rsidR="00467C59" w:rsidRPr="005767B1">
        <w:rPr>
          <w:rFonts w:ascii="Calibri" w:hAnsi="Calibri" w:cs="Calibri"/>
          <w:sz w:val="20"/>
          <w:szCs w:val="20"/>
          <w:shd w:val="clear" w:color="auto" w:fill="FFFFFF"/>
        </w:rPr>
        <w:t>z siedzibą w Krośnie Odrzańskim przy ulicy Wiejskiej 23, reprezentowany przez prezesa.</w:t>
      </w:r>
      <w:r w:rsidR="00467C59" w:rsidRPr="00467C59">
        <w:rPr>
          <w:rFonts w:eastAsia="Calibri" w:cstheme="minorHAnsi"/>
          <w:sz w:val="20"/>
          <w:szCs w:val="20"/>
        </w:rPr>
        <w:t xml:space="preserve"> </w:t>
      </w:r>
      <w:r w:rsidR="00467C59" w:rsidRPr="005767B1">
        <w:rPr>
          <w:rFonts w:ascii="Calibri" w:eastAsia="Arial" w:hAnsi="Calibri" w:cs="Calibri"/>
          <w:sz w:val="20"/>
          <w:szCs w:val="20"/>
          <w:lang w:eastAsia="pl-PL"/>
        </w:rPr>
        <w:t xml:space="preserve">Z administratorem można kontaktować się pisemnie na adres siedziby administratora lub mailowo na adres </w:t>
      </w:r>
      <w:hyperlink r:id="rId12" w:history="1">
        <w:r w:rsidR="00467C59" w:rsidRPr="005767B1">
          <w:rPr>
            <w:rFonts w:ascii="Calibri" w:eastAsia="Arial" w:hAnsi="Calibri" w:cs="Calibri"/>
            <w:sz w:val="20"/>
            <w:szCs w:val="20"/>
            <w:lang w:eastAsia="pl-PL"/>
          </w:rPr>
          <w:t>biuro@kzpg.pl</w:t>
        </w:r>
      </w:hyperlink>
      <w:r w:rsidR="00467C59" w:rsidRPr="005767B1">
        <w:rPr>
          <w:rFonts w:ascii="Calibri" w:eastAsia="Arial" w:hAnsi="Calibri" w:cs="Calibri"/>
          <w:sz w:val="20"/>
          <w:szCs w:val="20"/>
          <w:lang w:eastAsia="pl-PL"/>
        </w:rPr>
        <w:t>. Administrator wyznaczył Inspektora Ochrony Danych z którym może się Pani/Pan skontaktować poprzez email: biuro@kzpg.pl. Z inspektorem ochrony danych można kontaktować się we wszystkich sprawach dotyczących przetwarzania danych przez administratora oraz korzystania z praw związanych z przetwarzaniem danych.</w:t>
      </w:r>
    </w:p>
    <w:p w14:paraId="003F2DB6" w14:textId="07FC3382" w:rsidR="00460714" w:rsidRDefault="009E73CF">
      <w:pPr>
        <w:numPr>
          <w:ilvl w:val="0"/>
          <w:numId w:val="19"/>
        </w:numPr>
        <w:suppressAutoHyphens/>
        <w:spacing w:after="0" w:line="276" w:lineRule="auto"/>
        <w:ind w:left="709" w:hanging="425"/>
        <w:jc w:val="both"/>
        <w:rPr>
          <w:rFonts w:ascii="Calibri" w:eastAsia="Arial" w:hAnsi="Calibri" w:cs="Calibri"/>
          <w:sz w:val="20"/>
          <w:szCs w:val="20"/>
          <w:lang w:eastAsia="pl-PL"/>
        </w:rPr>
      </w:pPr>
      <w:r>
        <w:rPr>
          <w:rFonts w:ascii="Calibri" w:eastAsia="Arial" w:hAnsi="Calibri" w:cs="Calibri"/>
          <w:sz w:val="20"/>
          <w:szCs w:val="20"/>
          <w:lang w:eastAsia="pl-PL"/>
        </w:rPr>
        <w:t xml:space="preserve"> </w:t>
      </w:r>
      <w:r w:rsidRPr="009E73CF">
        <w:rPr>
          <w:rFonts w:ascii="Calibri" w:eastAsia="Arial" w:hAnsi="Calibri" w:cs="Calibri"/>
          <w:sz w:val="20"/>
          <w:szCs w:val="20"/>
          <w:lang w:eastAsia="pl-PL"/>
        </w:rPr>
        <w:t>Zgodnie z art. 14 RODO informujemy, że Pani/Pana dane osobowe będą przetwarzane w celu</w:t>
      </w:r>
      <w:r w:rsidRPr="00303B5D">
        <w:rPr>
          <w:rFonts w:ascii="Calibri" w:hAnsi="Calibri" w:cs="Calibri"/>
          <w:sz w:val="20"/>
          <w:szCs w:val="20"/>
        </w:rPr>
        <w:t xml:space="preserve"> zawarcia, wykonywania, rozliczenia i administrowania niniejszą </w:t>
      </w:r>
      <w:r w:rsidR="004D5DDC">
        <w:rPr>
          <w:rFonts w:ascii="Calibri" w:hAnsi="Calibri" w:cs="Calibri"/>
          <w:sz w:val="20"/>
          <w:szCs w:val="20"/>
        </w:rPr>
        <w:t>u</w:t>
      </w:r>
      <w:r w:rsidRPr="00303B5D">
        <w:rPr>
          <w:rFonts w:ascii="Calibri" w:hAnsi="Calibri" w:cs="Calibri"/>
          <w:sz w:val="20"/>
          <w:szCs w:val="20"/>
        </w:rPr>
        <w:t xml:space="preserve">mową </w:t>
      </w:r>
      <w:r>
        <w:rPr>
          <w:rFonts w:ascii="Calibri" w:hAnsi="Calibri" w:cs="Calibri"/>
          <w:sz w:val="20"/>
          <w:szCs w:val="20"/>
        </w:rPr>
        <w:t xml:space="preserve">w tym bieżącego kontaktu </w:t>
      </w:r>
      <w:r w:rsidRPr="00303B5D">
        <w:rPr>
          <w:rFonts w:ascii="Calibri" w:hAnsi="Calibri" w:cs="Calibri"/>
          <w:sz w:val="20"/>
          <w:szCs w:val="20"/>
        </w:rPr>
        <w:t>oraz ustalenia, dochodzenia i obrony roszczeń, na podstawie</w:t>
      </w:r>
      <w:r w:rsidRPr="008F4705">
        <w:rPr>
          <w:rFonts w:ascii="Calibri" w:eastAsia="Arial" w:hAnsi="Calibri" w:cs="Calibri"/>
          <w:sz w:val="20"/>
          <w:szCs w:val="20"/>
          <w:lang w:eastAsia="pl-PL"/>
        </w:rPr>
        <w:t xml:space="preserve"> </w:t>
      </w:r>
      <w:bookmarkStart w:id="4" w:name="_Hlk182303117"/>
      <w:r w:rsidR="008F4705" w:rsidRPr="008F4705">
        <w:rPr>
          <w:rFonts w:ascii="Calibri" w:eastAsia="Arial" w:hAnsi="Calibri" w:cs="Calibri"/>
          <w:sz w:val="20"/>
          <w:szCs w:val="20"/>
          <w:lang w:eastAsia="pl-PL"/>
        </w:rPr>
        <w:t xml:space="preserve">art. 6 ust. 1 lit. </w:t>
      </w:r>
      <w:r>
        <w:rPr>
          <w:rFonts w:ascii="Calibri" w:eastAsia="Arial" w:hAnsi="Calibri" w:cs="Calibri"/>
          <w:sz w:val="20"/>
          <w:szCs w:val="20"/>
          <w:lang w:eastAsia="pl-PL"/>
        </w:rPr>
        <w:t>e</w:t>
      </w:r>
      <w:r w:rsidRPr="008F4705">
        <w:rPr>
          <w:rFonts w:ascii="Calibri" w:eastAsia="Arial" w:hAnsi="Calibri" w:cs="Calibri"/>
          <w:sz w:val="20"/>
          <w:szCs w:val="20"/>
          <w:lang w:eastAsia="pl-PL"/>
        </w:rPr>
        <w:t xml:space="preserve"> </w:t>
      </w:r>
      <w:r w:rsidR="008F4705" w:rsidRPr="008F4705">
        <w:rPr>
          <w:rFonts w:ascii="Calibri" w:eastAsia="Arial" w:hAnsi="Calibri" w:cs="Calibri"/>
          <w:sz w:val="20"/>
          <w:szCs w:val="20"/>
          <w:lang w:eastAsia="pl-PL"/>
        </w:rPr>
        <w:t>RODO</w:t>
      </w:r>
      <w:r>
        <w:rPr>
          <w:rFonts w:ascii="Calibri" w:eastAsia="Arial" w:hAnsi="Calibri" w:cs="Calibri"/>
          <w:sz w:val="20"/>
          <w:szCs w:val="20"/>
          <w:lang w:eastAsia="pl-PL"/>
        </w:rPr>
        <w:t>.</w:t>
      </w:r>
      <w:bookmarkEnd w:id="4"/>
      <w:r w:rsidR="008F4705" w:rsidRPr="008F4705">
        <w:rPr>
          <w:rFonts w:ascii="Calibri" w:eastAsia="Arial" w:hAnsi="Calibri" w:cs="Calibri"/>
          <w:sz w:val="20"/>
          <w:szCs w:val="20"/>
          <w:lang w:eastAsia="pl-PL"/>
        </w:rPr>
        <w:t>;</w:t>
      </w:r>
    </w:p>
    <w:p w14:paraId="12C95A17" w14:textId="77777777" w:rsidR="00460714" w:rsidRDefault="008F4705">
      <w:pPr>
        <w:numPr>
          <w:ilvl w:val="0"/>
          <w:numId w:val="19"/>
        </w:numPr>
        <w:suppressAutoHyphens/>
        <w:spacing w:after="0" w:line="276" w:lineRule="auto"/>
        <w:ind w:left="709" w:hanging="401"/>
        <w:jc w:val="both"/>
        <w:rPr>
          <w:rFonts w:ascii="Calibri" w:eastAsia="Arial" w:hAnsi="Calibri" w:cs="Calibri"/>
          <w:sz w:val="20"/>
          <w:szCs w:val="20"/>
          <w:lang w:eastAsia="pl-PL"/>
        </w:rPr>
      </w:pPr>
      <w:r w:rsidRPr="008F4705">
        <w:rPr>
          <w:rFonts w:ascii="Calibri" w:eastAsia="Arial" w:hAnsi="Calibri" w:cs="Calibri"/>
          <w:sz w:val="20"/>
          <w:szCs w:val="20"/>
          <w:lang w:eastAsia="pl-PL"/>
        </w:rPr>
        <w:t>odbiorcami danych osobowych będą osoby lub podmioty, którym udostępniona zostanie dokumentacja w celu wywiązania się administratora z ciążących na nim obowiązków prawnych wynikających z przepisów Kodeksu Cywilnego, Ordynacji Podatkowej i innych ustaw</w:t>
      </w:r>
      <w:r w:rsidR="009E73CF">
        <w:rPr>
          <w:rFonts w:ascii="Calibri" w:eastAsia="Arial" w:hAnsi="Calibri" w:cs="Calibri"/>
          <w:sz w:val="20"/>
          <w:szCs w:val="20"/>
          <w:lang w:eastAsia="pl-PL"/>
        </w:rPr>
        <w:t>, oraz podmiotom przetwarzającym dane osobowe na rzecz administratora</w:t>
      </w:r>
      <w:r w:rsidRPr="008F4705">
        <w:rPr>
          <w:rFonts w:ascii="Calibri" w:eastAsia="Arial" w:hAnsi="Calibri" w:cs="Calibri"/>
          <w:sz w:val="20"/>
          <w:szCs w:val="20"/>
          <w:lang w:eastAsia="pl-PL"/>
        </w:rPr>
        <w:t>;</w:t>
      </w:r>
    </w:p>
    <w:p w14:paraId="5191D5F5" w14:textId="7150BDF1" w:rsidR="00460714" w:rsidRDefault="009E73CF">
      <w:pPr>
        <w:numPr>
          <w:ilvl w:val="0"/>
          <w:numId w:val="19"/>
        </w:numPr>
        <w:suppressAutoHyphens/>
        <w:spacing w:after="0" w:line="276" w:lineRule="auto"/>
        <w:ind w:left="709" w:hanging="425"/>
        <w:jc w:val="both"/>
        <w:rPr>
          <w:rFonts w:ascii="Calibri" w:eastAsia="Arial" w:hAnsi="Calibri" w:cs="Calibri"/>
          <w:sz w:val="20"/>
          <w:szCs w:val="20"/>
          <w:lang w:eastAsia="pl-PL"/>
        </w:rPr>
      </w:pPr>
      <w:r>
        <w:rPr>
          <w:rFonts w:ascii="Calibri" w:eastAsia="Arial" w:hAnsi="Calibri" w:cs="Calibri"/>
          <w:sz w:val="20"/>
          <w:szCs w:val="20"/>
          <w:lang w:eastAsia="pl-PL"/>
        </w:rPr>
        <w:t xml:space="preserve">Pani/Pana dane osobowe </w:t>
      </w:r>
      <w:r w:rsidRPr="009E73CF">
        <w:rPr>
          <w:rFonts w:ascii="Calibri" w:eastAsia="Arial" w:hAnsi="Calibri" w:cs="Calibri"/>
          <w:sz w:val="20"/>
          <w:szCs w:val="20"/>
          <w:lang w:eastAsia="pl-PL"/>
        </w:rPr>
        <w:t>będą przechowywane przez okres niezbędny do realizacji celów do jakich</w:t>
      </w:r>
      <w:r>
        <w:rPr>
          <w:rFonts w:ascii="Calibri" w:eastAsia="Arial" w:hAnsi="Calibri" w:cs="Calibri"/>
          <w:sz w:val="20"/>
          <w:szCs w:val="20"/>
          <w:lang w:eastAsia="pl-PL"/>
        </w:rPr>
        <w:t xml:space="preserve"> </w:t>
      </w:r>
      <w:r w:rsidRPr="009E73CF">
        <w:rPr>
          <w:rFonts w:ascii="Calibri" w:eastAsia="Arial" w:hAnsi="Calibri" w:cs="Calibri"/>
          <w:sz w:val="20"/>
          <w:szCs w:val="20"/>
          <w:lang w:eastAsia="pl-PL"/>
        </w:rPr>
        <w:t>zostały zebrane (okres współpracy/umowy) a po tym czasie przez okres oraz w zakresie wymaganym</w:t>
      </w:r>
      <w:r w:rsidRPr="009E73CF">
        <w:t xml:space="preserve"> </w:t>
      </w:r>
      <w:r w:rsidRPr="009E73CF">
        <w:rPr>
          <w:rFonts w:ascii="Calibri" w:eastAsia="Arial" w:hAnsi="Calibri" w:cs="Calibri"/>
          <w:sz w:val="20"/>
          <w:szCs w:val="20"/>
          <w:lang w:eastAsia="pl-PL"/>
        </w:rPr>
        <w:t>przez przepisy powszechnie obowiązującego prawa</w:t>
      </w:r>
      <w:r w:rsidR="002E4E31">
        <w:rPr>
          <w:rFonts w:ascii="Calibri" w:eastAsia="Arial" w:hAnsi="Calibri" w:cs="Calibri"/>
          <w:sz w:val="20"/>
          <w:szCs w:val="20"/>
          <w:lang w:eastAsia="pl-PL"/>
        </w:rPr>
        <w:t>;</w:t>
      </w:r>
    </w:p>
    <w:p w14:paraId="62CA09A6" w14:textId="4193BDD6" w:rsidR="00460714" w:rsidRDefault="002E4E31">
      <w:pPr>
        <w:numPr>
          <w:ilvl w:val="0"/>
          <w:numId w:val="19"/>
        </w:numPr>
        <w:suppressAutoHyphens/>
        <w:spacing w:after="0" w:line="276" w:lineRule="auto"/>
        <w:ind w:left="709" w:hanging="425"/>
        <w:jc w:val="both"/>
        <w:rPr>
          <w:rFonts w:ascii="Calibri" w:eastAsia="Arial" w:hAnsi="Calibri" w:cs="Calibri"/>
          <w:sz w:val="20"/>
          <w:szCs w:val="20"/>
          <w:lang w:eastAsia="pl-PL"/>
        </w:rPr>
      </w:pPr>
      <w:r w:rsidRPr="002E4E31">
        <w:rPr>
          <w:rFonts w:ascii="Calibri" w:eastAsia="Arial" w:hAnsi="Calibri" w:cs="Calibri"/>
          <w:sz w:val="20"/>
          <w:szCs w:val="20"/>
          <w:lang w:eastAsia="pl-PL"/>
        </w:rPr>
        <w:t>Pani/Pana dane osobowe zostały pozyskane bezpośrednio od Pani/Pana pracodawcy lub podmiotu,</w:t>
      </w:r>
      <w:r>
        <w:rPr>
          <w:rFonts w:ascii="Calibri" w:eastAsia="Arial" w:hAnsi="Calibri" w:cs="Calibri"/>
          <w:sz w:val="20"/>
          <w:szCs w:val="20"/>
          <w:lang w:eastAsia="pl-PL"/>
        </w:rPr>
        <w:t xml:space="preserve"> </w:t>
      </w:r>
      <w:r w:rsidRPr="002E4E31">
        <w:rPr>
          <w:rFonts w:ascii="Calibri" w:eastAsia="Arial" w:hAnsi="Calibri" w:cs="Calibri"/>
          <w:sz w:val="20"/>
          <w:szCs w:val="20"/>
          <w:lang w:eastAsia="pl-PL"/>
        </w:rPr>
        <w:t>który Pani/Pan reprezentuje w ramach współpracy z Administratorem. Administrator przetwarza</w:t>
      </w:r>
      <w:r w:rsidRPr="002E4E31" w:rsidDel="002E4E31">
        <w:rPr>
          <w:rFonts w:ascii="Calibri" w:eastAsia="Arial" w:hAnsi="Calibri" w:cs="Calibri"/>
          <w:sz w:val="20"/>
          <w:szCs w:val="20"/>
          <w:lang w:eastAsia="pl-PL"/>
        </w:rPr>
        <w:t xml:space="preserve"> </w:t>
      </w:r>
      <w:r w:rsidRPr="002E4E31">
        <w:rPr>
          <w:rFonts w:ascii="Calibri" w:eastAsia="Arial" w:hAnsi="Calibri" w:cs="Calibri"/>
          <w:sz w:val="20"/>
          <w:szCs w:val="20"/>
          <w:lang w:eastAsia="pl-PL"/>
        </w:rPr>
        <w:t>następujące kategorie danych: imię i nazwisko, służbowy adres e-mail, numer telefonu, stanowisko</w:t>
      </w:r>
      <w:r w:rsidRPr="002E4E31" w:rsidDel="002E4E31">
        <w:rPr>
          <w:rFonts w:ascii="Calibri" w:eastAsia="Arial" w:hAnsi="Calibri" w:cs="Calibri"/>
          <w:sz w:val="20"/>
          <w:szCs w:val="20"/>
          <w:lang w:eastAsia="pl-PL"/>
        </w:rPr>
        <w:t xml:space="preserve"> </w:t>
      </w:r>
      <w:r w:rsidRPr="002E4E31">
        <w:rPr>
          <w:rFonts w:ascii="Calibri" w:eastAsia="Arial" w:hAnsi="Calibri" w:cs="Calibri"/>
          <w:sz w:val="20"/>
          <w:szCs w:val="20"/>
          <w:lang w:eastAsia="pl-PL"/>
        </w:rPr>
        <w:t>służbowe/pełniona funkcja,</w:t>
      </w:r>
      <w:r w:rsidRPr="002E4E31" w:rsidDel="002E4E31">
        <w:rPr>
          <w:rFonts w:ascii="Calibri" w:eastAsia="Arial" w:hAnsi="Calibri" w:cs="Calibri"/>
          <w:sz w:val="20"/>
          <w:szCs w:val="20"/>
          <w:lang w:eastAsia="pl-PL"/>
        </w:rPr>
        <w:t xml:space="preserve"> </w:t>
      </w:r>
      <w:r w:rsidR="00C3455F">
        <w:rPr>
          <w:rFonts w:ascii="Calibri" w:eastAsia="Arial" w:hAnsi="Calibri" w:cs="Calibri"/>
          <w:sz w:val="20"/>
          <w:szCs w:val="20"/>
          <w:lang w:eastAsia="pl-PL"/>
        </w:rPr>
        <w:t xml:space="preserve"> </w:t>
      </w:r>
      <w:r w:rsidR="00C3455F" w:rsidRPr="0091649E">
        <w:rPr>
          <w:rFonts w:ascii="Calibri" w:eastAsia="Arial" w:hAnsi="Calibri" w:cs="Calibri"/>
          <w:sz w:val="20"/>
          <w:szCs w:val="20"/>
          <w:lang w:eastAsia="pl-PL"/>
        </w:rPr>
        <w:t>a w przypadku osób wyznaczonych do realizacji zamówienia – również dane dotyczące wykształcenia, posiadanych uprawnień i doświadczenia zawodowego (kompetencje)</w:t>
      </w:r>
      <w:r w:rsidR="00C3455F">
        <w:rPr>
          <w:rFonts w:ascii="Calibri" w:eastAsia="Arial" w:hAnsi="Calibri" w:cs="Calibri"/>
          <w:sz w:val="20"/>
          <w:szCs w:val="20"/>
          <w:lang w:eastAsia="pl-PL"/>
        </w:rPr>
        <w:t>.</w:t>
      </w:r>
    </w:p>
    <w:p w14:paraId="7BE11C10" w14:textId="77777777" w:rsidR="00460714" w:rsidRDefault="008F4705">
      <w:pPr>
        <w:numPr>
          <w:ilvl w:val="0"/>
          <w:numId w:val="19"/>
        </w:numPr>
        <w:suppressAutoHyphens/>
        <w:spacing w:after="0" w:line="276" w:lineRule="auto"/>
        <w:ind w:left="709" w:hanging="401"/>
        <w:jc w:val="both"/>
        <w:rPr>
          <w:rFonts w:ascii="Calibri" w:eastAsia="Arial" w:hAnsi="Calibri" w:cs="Calibri"/>
          <w:sz w:val="20"/>
          <w:szCs w:val="20"/>
          <w:lang w:eastAsia="pl-PL"/>
        </w:rPr>
      </w:pPr>
      <w:r w:rsidRPr="008F4705">
        <w:rPr>
          <w:rFonts w:ascii="Calibri" w:eastAsia="Arial" w:hAnsi="Calibri" w:cs="Calibri"/>
          <w:sz w:val="20"/>
          <w:szCs w:val="20"/>
          <w:lang w:eastAsia="pl-PL"/>
        </w:rPr>
        <w:t>w odniesieniu do danych osobowych decyzje nie będą podejmowane w sposób zautomatyzowany, stosownie do art. 22 RODO</w:t>
      </w:r>
      <w:r w:rsidR="002E4E31">
        <w:rPr>
          <w:rFonts w:ascii="Calibri" w:eastAsia="Arial" w:hAnsi="Calibri" w:cs="Calibri"/>
          <w:sz w:val="20"/>
          <w:szCs w:val="20"/>
          <w:lang w:eastAsia="pl-PL"/>
        </w:rPr>
        <w:t>, nie będą podlegały profilowaniu</w:t>
      </w:r>
      <w:r w:rsidRPr="008F4705">
        <w:rPr>
          <w:rFonts w:ascii="Calibri" w:eastAsia="Arial" w:hAnsi="Calibri" w:cs="Calibri"/>
          <w:sz w:val="20"/>
          <w:szCs w:val="20"/>
          <w:lang w:eastAsia="pl-PL"/>
        </w:rPr>
        <w:t>;</w:t>
      </w:r>
    </w:p>
    <w:p w14:paraId="05FE8E33" w14:textId="77777777" w:rsidR="00460714" w:rsidRDefault="008F4705">
      <w:pPr>
        <w:numPr>
          <w:ilvl w:val="0"/>
          <w:numId w:val="19"/>
        </w:numPr>
        <w:suppressAutoHyphens/>
        <w:spacing w:after="0" w:line="276" w:lineRule="auto"/>
        <w:ind w:left="709" w:hanging="401"/>
        <w:jc w:val="both"/>
        <w:rPr>
          <w:rFonts w:ascii="Calibri" w:eastAsia="Arial" w:hAnsi="Calibri" w:cs="Calibri"/>
          <w:sz w:val="20"/>
          <w:szCs w:val="20"/>
          <w:lang w:eastAsia="pl-PL"/>
        </w:rPr>
      </w:pPr>
      <w:r w:rsidRPr="008F4705">
        <w:rPr>
          <w:rFonts w:ascii="Calibri" w:eastAsia="Arial" w:hAnsi="Calibri" w:cs="Calibri"/>
          <w:sz w:val="20"/>
          <w:szCs w:val="20"/>
          <w:lang w:eastAsia="pl-PL"/>
        </w:rPr>
        <w:t>osobom, których dotyczą dane osobowe przysługuje :</w:t>
      </w:r>
    </w:p>
    <w:p w14:paraId="11A1DBB9" w14:textId="77777777" w:rsidR="00460714" w:rsidRDefault="008F4705">
      <w:pPr>
        <w:numPr>
          <w:ilvl w:val="0"/>
          <w:numId w:val="20"/>
        </w:numPr>
        <w:suppressAutoHyphens/>
        <w:spacing w:after="0" w:line="276" w:lineRule="auto"/>
        <w:ind w:left="1008" w:hanging="299"/>
        <w:jc w:val="both"/>
        <w:rPr>
          <w:rFonts w:ascii="Calibri" w:eastAsia="Arial" w:hAnsi="Calibri" w:cs="Calibri"/>
          <w:sz w:val="20"/>
          <w:szCs w:val="20"/>
          <w:lang w:eastAsia="pl-PL"/>
        </w:rPr>
      </w:pPr>
      <w:r w:rsidRPr="008F4705">
        <w:rPr>
          <w:rFonts w:ascii="Calibri" w:eastAsia="Arial" w:hAnsi="Calibri" w:cs="Calibri"/>
          <w:sz w:val="20"/>
          <w:szCs w:val="20"/>
          <w:lang w:eastAsia="pl-PL"/>
        </w:rPr>
        <w:t>na podstawie art. 15 RODO prawo dostępu do danych osobowych ich dotyczących (w przypadku, gdy skorzystanie z tego prawa wymagałoby po stronie administratora niewspółmiernie dużego wysiłku osoby te mogą być zobowiązane do wskazania dodatkowych informacji mających na celu sprecyzowanie żądania, w szczególności podania nazwy lub daty postępowania o udzielenie zamówienia publicznego lub konkursu albo sprecyzowanie nazwy lub daty zakończonego postępowania o udzielenie zamówienia);</w:t>
      </w:r>
    </w:p>
    <w:p w14:paraId="09770D98" w14:textId="77777777" w:rsidR="00460714" w:rsidRDefault="008F4705">
      <w:pPr>
        <w:numPr>
          <w:ilvl w:val="0"/>
          <w:numId w:val="20"/>
        </w:numPr>
        <w:suppressAutoHyphens/>
        <w:spacing w:after="0" w:line="276" w:lineRule="auto"/>
        <w:ind w:left="1008" w:hanging="299"/>
        <w:jc w:val="both"/>
        <w:rPr>
          <w:rFonts w:ascii="Calibri" w:eastAsia="Arial" w:hAnsi="Calibri" w:cs="Calibri"/>
          <w:sz w:val="20"/>
          <w:szCs w:val="20"/>
          <w:lang w:eastAsia="pl-PL"/>
        </w:rPr>
      </w:pPr>
      <w:r w:rsidRPr="008F4705">
        <w:rPr>
          <w:rFonts w:ascii="Calibri" w:eastAsia="Arial" w:hAnsi="Calibri" w:cs="Calibri"/>
          <w:sz w:val="20"/>
          <w:szCs w:val="20"/>
          <w:lang w:eastAsia="pl-PL"/>
        </w:rPr>
        <w:t>na podstawie art. 16 RODO prawo do sprostowania danych osobowych ich dotyczących (</w:t>
      </w:r>
      <w:r w:rsidRPr="000C6E23">
        <w:rPr>
          <w:rFonts w:ascii="Calibri" w:eastAsia="Arial" w:hAnsi="Calibri" w:cs="Calibri"/>
          <w:sz w:val="20"/>
          <w:szCs w:val="20"/>
          <w:lang w:eastAsia="pl-PL"/>
        </w:rPr>
        <w:t>skorzystanie z prawa do sprostowania nie może skutkować zmianą wyniku postępowania o udzielenie zamówienia publicznego oraz nie może naruszać integralności protokołu oraz jego załączników</w:t>
      </w:r>
      <w:r w:rsidRPr="008F4705">
        <w:rPr>
          <w:rFonts w:ascii="Calibri" w:eastAsia="Arial" w:hAnsi="Calibri" w:cs="Calibri"/>
          <w:sz w:val="20"/>
          <w:szCs w:val="20"/>
          <w:lang w:eastAsia="pl-PL"/>
        </w:rPr>
        <w:t>);</w:t>
      </w:r>
    </w:p>
    <w:p w14:paraId="37513B57" w14:textId="77777777" w:rsidR="00460714" w:rsidRDefault="008F4705">
      <w:pPr>
        <w:numPr>
          <w:ilvl w:val="0"/>
          <w:numId w:val="20"/>
        </w:numPr>
        <w:suppressAutoHyphens/>
        <w:spacing w:after="0" w:line="276" w:lineRule="auto"/>
        <w:ind w:left="1008" w:hanging="299"/>
        <w:jc w:val="both"/>
        <w:rPr>
          <w:rFonts w:ascii="Calibri" w:eastAsia="Arial" w:hAnsi="Calibri" w:cs="Calibri"/>
          <w:sz w:val="20"/>
          <w:szCs w:val="20"/>
          <w:lang w:eastAsia="pl-PL"/>
        </w:rPr>
      </w:pPr>
      <w:r w:rsidRPr="008F4705">
        <w:rPr>
          <w:rFonts w:ascii="Calibri" w:eastAsia="Arial" w:hAnsi="Calibri" w:cs="Calibri"/>
          <w:sz w:val="20"/>
          <w:szCs w:val="20"/>
          <w:lang w:eastAsia="pl-PL"/>
        </w:rPr>
        <w:t>na podstawie art. 18 RODO prawo żądania od administratora ograniczenia przetwarzania danych osobowych ich dotyczących z zastrzeżeniem okresu trwania postępowania o udzielenie zamówienia publicznego lub konkursu oraz przypadków, o których mowa w art. 18 ust. 2 RODO (</w:t>
      </w:r>
      <w:r w:rsidRPr="000C6E23">
        <w:rPr>
          <w:rFonts w:ascii="Calibri" w:eastAsia="Arial" w:hAnsi="Calibri" w:cs="Calibri"/>
          <w:sz w:val="20"/>
          <w:szCs w:val="20"/>
          <w:lang w:eastAsia="pl-PL"/>
        </w:rPr>
        <w:t>prawo do ograniczenia przetwarzania nie ma zastosowania w odniesieniu do przechowywania, w celu zapewnienia korzystania ze środków ochrony prawnej lub w celu ochrony praw innej osoby fizycznej lub prawnej, lub z uwagi na ważne względy interesu publicznego Unii Europejskiej lub państwa członkowskiego</w:t>
      </w:r>
      <w:r w:rsidRPr="008F4705">
        <w:rPr>
          <w:rFonts w:ascii="Calibri" w:eastAsia="Arial" w:hAnsi="Calibri" w:cs="Calibri"/>
          <w:sz w:val="20"/>
          <w:szCs w:val="20"/>
          <w:lang w:eastAsia="pl-PL"/>
        </w:rPr>
        <w:t>);</w:t>
      </w:r>
    </w:p>
    <w:p w14:paraId="425E3825" w14:textId="5BE69B2C" w:rsidR="00460714" w:rsidRDefault="008F4705">
      <w:pPr>
        <w:numPr>
          <w:ilvl w:val="0"/>
          <w:numId w:val="20"/>
        </w:numPr>
        <w:suppressAutoHyphens/>
        <w:spacing w:after="0" w:line="276" w:lineRule="auto"/>
        <w:ind w:left="1008" w:hanging="299"/>
        <w:jc w:val="both"/>
        <w:rPr>
          <w:rFonts w:ascii="Calibri" w:eastAsia="Arial" w:hAnsi="Calibri" w:cs="Calibri"/>
          <w:sz w:val="20"/>
          <w:szCs w:val="20"/>
          <w:lang w:eastAsia="pl-PL"/>
        </w:rPr>
      </w:pPr>
      <w:r w:rsidRPr="008F4705">
        <w:rPr>
          <w:rFonts w:ascii="Calibri" w:eastAsia="Arial" w:hAnsi="Calibri" w:cs="Calibri"/>
          <w:sz w:val="20"/>
          <w:szCs w:val="20"/>
          <w:lang w:eastAsia="pl-PL"/>
        </w:rPr>
        <w:t xml:space="preserve">prawo do wniesienia skargi do Prezesa Urzędu Ochrony Danych Osobowych, gdy uznają, że przetwarzanie danych osobowych ich dotyczących narusza przepisy RODO; </w:t>
      </w:r>
    </w:p>
    <w:p w14:paraId="339CBE7B" w14:textId="77777777" w:rsidR="00460714" w:rsidRDefault="008F4705">
      <w:pPr>
        <w:numPr>
          <w:ilvl w:val="0"/>
          <w:numId w:val="19"/>
        </w:numPr>
        <w:suppressAutoHyphens/>
        <w:spacing w:after="0" w:line="276" w:lineRule="auto"/>
        <w:ind w:left="709" w:hanging="401"/>
        <w:jc w:val="both"/>
        <w:rPr>
          <w:rFonts w:ascii="Calibri" w:eastAsia="Arial" w:hAnsi="Calibri" w:cs="Calibri"/>
          <w:sz w:val="20"/>
          <w:szCs w:val="20"/>
          <w:lang w:eastAsia="pl-PL"/>
        </w:rPr>
      </w:pPr>
      <w:r w:rsidRPr="008F4705">
        <w:rPr>
          <w:rFonts w:ascii="Calibri" w:eastAsia="Arial" w:hAnsi="Calibri" w:cs="Calibri"/>
          <w:sz w:val="20"/>
          <w:szCs w:val="20"/>
          <w:lang w:eastAsia="pl-PL"/>
        </w:rPr>
        <w:t>osobom, których dotyczą dane osobowe nie przysługuje:</w:t>
      </w:r>
    </w:p>
    <w:p w14:paraId="1F4442C3" w14:textId="77777777" w:rsidR="00460714" w:rsidRPr="002801C8" w:rsidRDefault="008F4705" w:rsidP="002801C8">
      <w:pPr>
        <w:pStyle w:val="Akapitzlist"/>
        <w:numPr>
          <w:ilvl w:val="0"/>
          <w:numId w:val="43"/>
        </w:numPr>
        <w:suppressAutoHyphens/>
        <w:spacing w:after="0" w:line="276" w:lineRule="auto"/>
        <w:ind w:left="993" w:hanging="284"/>
        <w:jc w:val="both"/>
        <w:rPr>
          <w:rFonts w:ascii="Calibri" w:eastAsia="Arial" w:hAnsi="Calibri" w:cs="Calibri"/>
          <w:sz w:val="20"/>
          <w:szCs w:val="20"/>
          <w:lang w:eastAsia="pl-PL"/>
        </w:rPr>
      </w:pPr>
      <w:r w:rsidRPr="002801C8">
        <w:rPr>
          <w:rFonts w:ascii="Calibri" w:eastAsia="Arial" w:hAnsi="Calibri" w:cs="Calibri"/>
          <w:sz w:val="20"/>
          <w:szCs w:val="20"/>
          <w:lang w:eastAsia="pl-PL"/>
        </w:rPr>
        <w:t>w związku z art. 17 ust. 3 lit. b, d lub e RODO prawo do usunięcia danych osobowych;</w:t>
      </w:r>
    </w:p>
    <w:p w14:paraId="18C1F0A9" w14:textId="77777777" w:rsidR="00460714" w:rsidRPr="002801C8" w:rsidRDefault="008F4705" w:rsidP="002801C8">
      <w:pPr>
        <w:pStyle w:val="Akapitzlist"/>
        <w:numPr>
          <w:ilvl w:val="0"/>
          <w:numId w:val="43"/>
        </w:numPr>
        <w:suppressAutoHyphens/>
        <w:spacing w:after="0" w:line="276" w:lineRule="auto"/>
        <w:ind w:left="993" w:hanging="284"/>
        <w:jc w:val="both"/>
        <w:rPr>
          <w:rFonts w:ascii="Calibri" w:eastAsia="Arial" w:hAnsi="Calibri" w:cs="Calibri"/>
          <w:sz w:val="20"/>
          <w:szCs w:val="20"/>
          <w:lang w:eastAsia="pl-PL"/>
        </w:rPr>
      </w:pPr>
      <w:r w:rsidRPr="002801C8">
        <w:rPr>
          <w:rFonts w:ascii="Calibri" w:eastAsia="Arial" w:hAnsi="Calibri" w:cs="Calibri"/>
          <w:sz w:val="20"/>
          <w:szCs w:val="20"/>
          <w:lang w:eastAsia="pl-PL"/>
        </w:rPr>
        <w:t>prawo do przenoszenia danych osobowych, o którym mowa w art. 20 RODO;</w:t>
      </w:r>
    </w:p>
    <w:p w14:paraId="633A3140" w14:textId="77777777" w:rsidR="00460714" w:rsidRPr="002801C8" w:rsidRDefault="004D5DDC" w:rsidP="002801C8">
      <w:pPr>
        <w:pStyle w:val="Akapitzlist"/>
        <w:numPr>
          <w:ilvl w:val="0"/>
          <w:numId w:val="43"/>
        </w:numPr>
        <w:suppressAutoHyphens/>
        <w:spacing w:after="0" w:line="276" w:lineRule="auto"/>
        <w:ind w:left="993" w:hanging="284"/>
        <w:jc w:val="both"/>
        <w:rPr>
          <w:rFonts w:ascii="Calibri" w:eastAsia="Arial" w:hAnsi="Calibri" w:cs="Calibri"/>
          <w:sz w:val="20"/>
          <w:szCs w:val="20"/>
          <w:lang w:eastAsia="pl-PL"/>
        </w:rPr>
      </w:pPr>
      <w:r w:rsidRPr="002801C8">
        <w:rPr>
          <w:rFonts w:ascii="Calibri" w:eastAsia="Arial" w:hAnsi="Calibri" w:cs="Calibri"/>
          <w:sz w:val="20"/>
          <w:szCs w:val="20"/>
          <w:lang w:eastAsia="pl-PL"/>
        </w:rPr>
        <w:lastRenderedPageBreak/>
        <w:t>prawo sprzeciwu wobec przetwarzania danych, o którym mowa w art. 21 RODO, o ile Administrator wykaże istnienie ważnych, prawnie uzasadnionych podstaw do przetwarzania, nadrzędnych wobec Pani/Pana interesów, praw i wolności (w szczególności konieczność dokumentowania postępowań publicznych i archiwizacji).</w:t>
      </w:r>
    </w:p>
    <w:p w14:paraId="35CC3F2A" w14:textId="77777777" w:rsidR="008F4705" w:rsidRDefault="008F4705" w:rsidP="008F4705">
      <w:pPr>
        <w:tabs>
          <w:tab w:val="left" w:pos="426"/>
        </w:tabs>
        <w:spacing w:after="0"/>
        <w:ind w:left="284" w:firstLine="142"/>
        <w:rPr>
          <w:rFonts w:cs="Calibri"/>
          <w:sz w:val="20"/>
          <w:szCs w:val="20"/>
          <w:lang w:eastAsia="pl-PL"/>
        </w:rPr>
      </w:pPr>
    </w:p>
    <w:p w14:paraId="77A006BF" w14:textId="77777777" w:rsidR="008F4705" w:rsidRDefault="008F4705" w:rsidP="008F4705">
      <w:pPr>
        <w:spacing w:after="0"/>
        <w:ind w:left="708"/>
        <w:jc w:val="both"/>
        <w:rPr>
          <w:rFonts w:cs="Calibri"/>
          <w:b/>
          <w:sz w:val="20"/>
          <w:szCs w:val="20"/>
          <w:lang w:eastAsia="pl-PL"/>
        </w:rPr>
      </w:pPr>
    </w:p>
    <w:p w14:paraId="512FBB15" w14:textId="77777777" w:rsidR="008F4705" w:rsidRDefault="008F4705" w:rsidP="008F4705">
      <w:pPr>
        <w:spacing w:after="0" w:line="276" w:lineRule="auto"/>
        <w:ind w:left="284"/>
        <w:jc w:val="both"/>
        <w:rPr>
          <w:rFonts w:ascii="Calibri" w:hAnsi="Calibri" w:cs="Calibri"/>
          <w:b/>
          <w:sz w:val="20"/>
          <w:szCs w:val="20"/>
          <w:lang w:eastAsia="pl-PL"/>
        </w:rPr>
      </w:pPr>
    </w:p>
    <w:p w14:paraId="2F28EB79" w14:textId="77777777" w:rsidR="008F4705" w:rsidRDefault="008F4705" w:rsidP="008F4705">
      <w:pPr>
        <w:spacing w:after="0" w:line="276" w:lineRule="auto"/>
        <w:ind w:left="284"/>
        <w:jc w:val="both"/>
        <w:rPr>
          <w:rFonts w:ascii="Calibri" w:hAnsi="Calibri" w:cs="Calibri"/>
          <w:b/>
          <w:sz w:val="20"/>
          <w:szCs w:val="20"/>
          <w:lang w:eastAsia="pl-PL"/>
        </w:rPr>
      </w:pPr>
    </w:p>
    <w:p w14:paraId="4FDE4870" w14:textId="77777777" w:rsidR="008F4705" w:rsidRDefault="008F4705" w:rsidP="008F4705">
      <w:pPr>
        <w:spacing w:after="0" w:line="276" w:lineRule="auto"/>
        <w:ind w:left="284"/>
        <w:jc w:val="both"/>
        <w:rPr>
          <w:rFonts w:ascii="Calibri" w:hAnsi="Calibri" w:cs="Calibri"/>
          <w:b/>
          <w:sz w:val="20"/>
          <w:szCs w:val="20"/>
          <w:lang w:eastAsia="pl-PL"/>
        </w:rPr>
      </w:pPr>
    </w:p>
    <w:p w14:paraId="1D8DD578" w14:textId="77777777" w:rsidR="008F4705" w:rsidRDefault="008F4705" w:rsidP="008F4705">
      <w:pPr>
        <w:spacing w:after="0" w:line="276" w:lineRule="auto"/>
        <w:ind w:left="284"/>
        <w:jc w:val="both"/>
        <w:rPr>
          <w:rFonts w:ascii="Calibri" w:hAnsi="Calibri" w:cs="Calibri"/>
          <w:b/>
          <w:sz w:val="20"/>
          <w:szCs w:val="20"/>
          <w:lang w:eastAsia="pl-PL"/>
        </w:rPr>
      </w:pPr>
    </w:p>
    <w:p w14:paraId="65431BD5" w14:textId="77777777" w:rsidR="008F4705" w:rsidRDefault="008F4705" w:rsidP="008F4705">
      <w:pPr>
        <w:spacing w:after="0" w:line="276" w:lineRule="auto"/>
        <w:ind w:left="284"/>
        <w:jc w:val="both"/>
        <w:rPr>
          <w:rFonts w:ascii="Calibri" w:hAnsi="Calibri" w:cs="Calibri"/>
          <w:b/>
          <w:sz w:val="20"/>
          <w:szCs w:val="20"/>
          <w:lang w:eastAsia="pl-PL"/>
        </w:rPr>
      </w:pPr>
    </w:p>
    <w:p w14:paraId="5A8F9FE8" w14:textId="77777777" w:rsidR="008F4705" w:rsidRDefault="008F4705" w:rsidP="008F4705">
      <w:pPr>
        <w:spacing w:after="0" w:line="276" w:lineRule="auto"/>
        <w:ind w:left="284"/>
        <w:jc w:val="both"/>
        <w:rPr>
          <w:rFonts w:ascii="Calibri" w:hAnsi="Calibri" w:cs="Calibri"/>
          <w:b/>
          <w:sz w:val="20"/>
          <w:szCs w:val="20"/>
          <w:lang w:eastAsia="pl-PL"/>
        </w:rPr>
      </w:pPr>
    </w:p>
    <w:p w14:paraId="52F665D7" w14:textId="77777777" w:rsidR="008F4705" w:rsidRDefault="008F4705" w:rsidP="008F4705">
      <w:pPr>
        <w:spacing w:after="0" w:line="276" w:lineRule="auto"/>
        <w:ind w:left="284"/>
        <w:jc w:val="both"/>
        <w:rPr>
          <w:rFonts w:ascii="Calibri" w:hAnsi="Calibri" w:cs="Calibri"/>
          <w:b/>
          <w:sz w:val="20"/>
          <w:szCs w:val="20"/>
          <w:lang w:eastAsia="pl-PL"/>
        </w:rPr>
      </w:pPr>
    </w:p>
    <w:p w14:paraId="51ADCBC9" w14:textId="77777777" w:rsidR="008F4705" w:rsidRDefault="008F4705" w:rsidP="008F4705">
      <w:pPr>
        <w:spacing w:after="0" w:line="276" w:lineRule="auto"/>
        <w:ind w:left="284"/>
        <w:jc w:val="both"/>
        <w:rPr>
          <w:rFonts w:ascii="Calibri" w:hAnsi="Calibri" w:cs="Calibri"/>
          <w:b/>
          <w:sz w:val="20"/>
          <w:szCs w:val="20"/>
          <w:lang w:eastAsia="pl-PL"/>
        </w:rPr>
      </w:pPr>
    </w:p>
    <w:p w14:paraId="136FC054" w14:textId="77777777" w:rsidR="008F4705" w:rsidRDefault="008F4705" w:rsidP="008F4705">
      <w:pPr>
        <w:spacing w:after="0" w:line="276" w:lineRule="auto"/>
        <w:ind w:left="284"/>
        <w:jc w:val="both"/>
        <w:rPr>
          <w:rFonts w:ascii="Calibri" w:hAnsi="Calibri" w:cs="Calibri"/>
          <w:b/>
          <w:sz w:val="20"/>
          <w:szCs w:val="20"/>
          <w:lang w:eastAsia="pl-PL"/>
        </w:rPr>
      </w:pPr>
    </w:p>
    <w:p w14:paraId="413215FB" w14:textId="77777777" w:rsidR="008F4705" w:rsidRDefault="008F4705" w:rsidP="008F4705">
      <w:pPr>
        <w:spacing w:after="0" w:line="276" w:lineRule="auto"/>
        <w:ind w:left="284"/>
        <w:jc w:val="both"/>
        <w:rPr>
          <w:rFonts w:ascii="Calibri" w:hAnsi="Calibri" w:cs="Calibri"/>
          <w:b/>
          <w:sz w:val="20"/>
          <w:szCs w:val="20"/>
          <w:lang w:eastAsia="pl-PL"/>
        </w:rPr>
      </w:pPr>
    </w:p>
    <w:p w14:paraId="39821241" w14:textId="77777777" w:rsidR="008F4705" w:rsidRDefault="008F4705" w:rsidP="008F4705">
      <w:pPr>
        <w:spacing w:after="0" w:line="276" w:lineRule="auto"/>
        <w:ind w:left="284"/>
        <w:jc w:val="both"/>
        <w:rPr>
          <w:rFonts w:ascii="Calibri" w:hAnsi="Calibri" w:cs="Calibri"/>
          <w:b/>
          <w:sz w:val="20"/>
          <w:szCs w:val="20"/>
          <w:lang w:eastAsia="pl-PL"/>
        </w:rPr>
      </w:pPr>
    </w:p>
    <w:p w14:paraId="4E0319CF" w14:textId="77777777" w:rsidR="008F4705" w:rsidRDefault="008F4705" w:rsidP="008F4705">
      <w:pPr>
        <w:spacing w:after="0" w:line="276" w:lineRule="auto"/>
        <w:ind w:left="284"/>
        <w:jc w:val="both"/>
        <w:rPr>
          <w:rFonts w:ascii="Calibri" w:hAnsi="Calibri" w:cs="Calibri"/>
          <w:b/>
          <w:sz w:val="20"/>
          <w:szCs w:val="20"/>
          <w:lang w:eastAsia="pl-PL"/>
        </w:rPr>
      </w:pPr>
    </w:p>
    <w:p w14:paraId="6801FE00" w14:textId="77777777" w:rsidR="008F4705" w:rsidRDefault="008F4705" w:rsidP="008F4705">
      <w:pPr>
        <w:spacing w:after="0" w:line="276" w:lineRule="auto"/>
        <w:ind w:left="284"/>
        <w:jc w:val="both"/>
        <w:rPr>
          <w:rFonts w:ascii="Calibri" w:hAnsi="Calibri" w:cs="Calibri"/>
          <w:b/>
          <w:sz w:val="20"/>
          <w:szCs w:val="20"/>
          <w:lang w:eastAsia="pl-PL"/>
        </w:rPr>
      </w:pPr>
    </w:p>
    <w:p w14:paraId="2F7A441B" w14:textId="77777777" w:rsidR="008F4705" w:rsidRDefault="008F4705" w:rsidP="008F4705">
      <w:pPr>
        <w:spacing w:after="0" w:line="276" w:lineRule="auto"/>
        <w:ind w:left="284"/>
        <w:jc w:val="both"/>
        <w:rPr>
          <w:rFonts w:ascii="Calibri" w:hAnsi="Calibri" w:cs="Calibri"/>
          <w:b/>
          <w:sz w:val="20"/>
          <w:szCs w:val="20"/>
          <w:lang w:eastAsia="pl-PL"/>
        </w:rPr>
      </w:pPr>
    </w:p>
    <w:p w14:paraId="00938E30" w14:textId="77777777" w:rsidR="008F4705" w:rsidRDefault="008F4705" w:rsidP="008F4705">
      <w:pPr>
        <w:spacing w:after="0" w:line="276" w:lineRule="auto"/>
        <w:ind w:left="284"/>
        <w:jc w:val="both"/>
        <w:rPr>
          <w:rFonts w:ascii="Calibri" w:hAnsi="Calibri" w:cs="Calibri"/>
          <w:b/>
          <w:sz w:val="20"/>
          <w:szCs w:val="20"/>
          <w:lang w:eastAsia="pl-PL"/>
        </w:rPr>
      </w:pPr>
    </w:p>
    <w:p w14:paraId="37C27AC4" w14:textId="77777777" w:rsidR="008F4705" w:rsidRDefault="008F4705" w:rsidP="008F4705">
      <w:pPr>
        <w:spacing w:after="0" w:line="276" w:lineRule="auto"/>
        <w:ind w:left="284"/>
        <w:jc w:val="both"/>
        <w:rPr>
          <w:rFonts w:ascii="Calibri" w:hAnsi="Calibri" w:cs="Calibri"/>
          <w:b/>
          <w:sz w:val="20"/>
          <w:szCs w:val="20"/>
          <w:lang w:eastAsia="pl-PL"/>
        </w:rPr>
      </w:pPr>
    </w:p>
    <w:p w14:paraId="3AEC74F1" w14:textId="77777777" w:rsidR="008F4705" w:rsidRDefault="008F4705" w:rsidP="008F4705">
      <w:pPr>
        <w:spacing w:after="0" w:line="276" w:lineRule="auto"/>
        <w:ind w:left="284"/>
        <w:jc w:val="both"/>
        <w:rPr>
          <w:rFonts w:ascii="Calibri" w:hAnsi="Calibri" w:cs="Calibri"/>
          <w:b/>
          <w:sz w:val="20"/>
          <w:szCs w:val="20"/>
          <w:lang w:eastAsia="pl-PL"/>
        </w:rPr>
      </w:pPr>
    </w:p>
    <w:p w14:paraId="1C4F0849" w14:textId="77777777" w:rsidR="008F4705" w:rsidRDefault="008F4705" w:rsidP="008F4705">
      <w:pPr>
        <w:spacing w:after="0" w:line="276" w:lineRule="auto"/>
        <w:ind w:left="284"/>
        <w:jc w:val="both"/>
        <w:rPr>
          <w:rFonts w:ascii="Calibri" w:hAnsi="Calibri" w:cs="Calibri"/>
          <w:b/>
          <w:sz w:val="20"/>
          <w:szCs w:val="20"/>
          <w:lang w:eastAsia="pl-PL"/>
        </w:rPr>
      </w:pPr>
    </w:p>
    <w:p w14:paraId="1EFD9DFB" w14:textId="77777777" w:rsidR="008F4705" w:rsidRDefault="008F4705" w:rsidP="008F4705">
      <w:pPr>
        <w:spacing w:after="0" w:line="276" w:lineRule="auto"/>
        <w:ind w:left="284"/>
        <w:jc w:val="both"/>
        <w:rPr>
          <w:rFonts w:ascii="Calibri" w:hAnsi="Calibri" w:cs="Calibri"/>
          <w:b/>
          <w:sz w:val="20"/>
          <w:szCs w:val="20"/>
          <w:lang w:eastAsia="pl-PL"/>
        </w:rPr>
      </w:pPr>
    </w:p>
    <w:p w14:paraId="02A26846" w14:textId="77777777" w:rsidR="008F4705" w:rsidRDefault="008F4705" w:rsidP="008F4705">
      <w:pPr>
        <w:spacing w:after="0" w:line="276" w:lineRule="auto"/>
        <w:ind w:left="284"/>
        <w:jc w:val="both"/>
        <w:rPr>
          <w:rFonts w:ascii="Calibri" w:hAnsi="Calibri" w:cs="Calibri"/>
          <w:b/>
          <w:sz w:val="20"/>
          <w:szCs w:val="20"/>
          <w:lang w:eastAsia="pl-PL"/>
        </w:rPr>
      </w:pPr>
    </w:p>
    <w:p w14:paraId="2B8700D9" w14:textId="77777777" w:rsidR="008F4705" w:rsidRDefault="008F4705" w:rsidP="008F4705">
      <w:pPr>
        <w:spacing w:after="0" w:line="276" w:lineRule="auto"/>
        <w:ind w:left="284"/>
        <w:jc w:val="both"/>
        <w:rPr>
          <w:rFonts w:ascii="Calibri" w:hAnsi="Calibri" w:cs="Calibri"/>
          <w:b/>
          <w:sz w:val="20"/>
          <w:szCs w:val="20"/>
          <w:lang w:eastAsia="pl-PL"/>
        </w:rPr>
      </w:pPr>
    </w:p>
    <w:p w14:paraId="7538603E" w14:textId="77777777" w:rsidR="008F4705" w:rsidRDefault="008F4705" w:rsidP="008F4705">
      <w:pPr>
        <w:spacing w:after="0" w:line="276" w:lineRule="auto"/>
        <w:ind w:left="284"/>
        <w:jc w:val="both"/>
        <w:rPr>
          <w:rFonts w:ascii="Calibri" w:hAnsi="Calibri" w:cs="Calibri"/>
          <w:b/>
          <w:sz w:val="20"/>
          <w:szCs w:val="20"/>
          <w:lang w:eastAsia="pl-PL"/>
        </w:rPr>
      </w:pPr>
    </w:p>
    <w:p w14:paraId="0ED13272" w14:textId="77777777" w:rsidR="008F4705" w:rsidRDefault="008F4705" w:rsidP="008F4705">
      <w:pPr>
        <w:spacing w:after="0" w:line="276" w:lineRule="auto"/>
        <w:ind w:left="284"/>
        <w:jc w:val="both"/>
        <w:rPr>
          <w:rFonts w:ascii="Calibri" w:hAnsi="Calibri" w:cs="Calibri"/>
          <w:b/>
          <w:sz w:val="20"/>
          <w:szCs w:val="20"/>
          <w:lang w:eastAsia="pl-PL"/>
        </w:rPr>
      </w:pPr>
    </w:p>
    <w:p w14:paraId="0A890613" w14:textId="77777777" w:rsidR="008F4705" w:rsidRDefault="008F4705" w:rsidP="008F4705">
      <w:pPr>
        <w:spacing w:after="0" w:line="276" w:lineRule="auto"/>
        <w:ind w:left="284"/>
        <w:jc w:val="both"/>
        <w:rPr>
          <w:rFonts w:ascii="Calibri" w:hAnsi="Calibri" w:cs="Calibri"/>
          <w:b/>
          <w:sz w:val="20"/>
          <w:szCs w:val="20"/>
          <w:lang w:eastAsia="pl-PL"/>
        </w:rPr>
      </w:pPr>
    </w:p>
    <w:p w14:paraId="45BAC564" w14:textId="77777777" w:rsidR="008F4705" w:rsidRDefault="008F4705" w:rsidP="008F4705">
      <w:pPr>
        <w:spacing w:after="0" w:line="276" w:lineRule="auto"/>
        <w:ind w:left="284"/>
        <w:jc w:val="both"/>
        <w:rPr>
          <w:rFonts w:ascii="Calibri" w:hAnsi="Calibri" w:cs="Calibri"/>
          <w:b/>
          <w:sz w:val="20"/>
          <w:szCs w:val="20"/>
          <w:lang w:eastAsia="pl-PL"/>
        </w:rPr>
      </w:pPr>
    </w:p>
    <w:p w14:paraId="293379E7" w14:textId="77777777" w:rsidR="008F4705" w:rsidRDefault="008F4705" w:rsidP="008F4705">
      <w:pPr>
        <w:spacing w:after="0" w:line="276" w:lineRule="auto"/>
        <w:ind w:left="284"/>
        <w:jc w:val="both"/>
        <w:rPr>
          <w:rFonts w:ascii="Calibri" w:hAnsi="Calibri" w:cs="Calibri"/>
          <w:b/>
          <w:sz w:val="20"/>
          <w:szCs w:val="20"/>
          <w:lang w:eastAsia="pl-PL"/>
        </w:rPr>
      </w:pPr>
    </w:p>
    <w:p w14:paraId="36D84DF6" w14:textId="77777777" w:rsidR="008F4705" w:rsidRDefault="008F4705" w:rsidP="008F4705">
      <w:pPr>
        <w:spacing w:after="0" w:line="276" w:lineRule="auto"/>
        <w:ind w:left="284"/>
        <w:jc w:val="both"/>
        <w:rPr>
          <w:rFonts w:ascii="Calibri" w:hAnsi="Calibri" w:cs="Calibri"/>
          <w:b/>
          <w:sz w:val="20"/>
          <w:szCs w:val="20"/>
          <w:lang w:eastAsia="pl-PL"/>
        </w:rPr>
      </w:pPr>
    </w:p>
    <w:p w14:paraId="2333B54E" w14:textId="77777777" w:rsidR="008F4705" w:rsidRDefault="008F4705" w:rsidP="008F4705">
      <w:pPr>
        <w:spacing w:after="0" w:line="276" w:lineRule="auto"/>
        <w:ind w:left="284"/>
        <w:jc w:val="both"/>
        <w:rPr>
          <w:rFonts w:ascii="Calibri" w:hAnsi="Calibri" w:cs="Calibri"/>
          <w:b/>
          <w:sz w:val="20"/>
          <w:szCs w:val="20"/>
          <w:lang w:eastAsia="pl-PL"/>
        </w:rPr>
      </w:pPr>
    </w:p>
    <w:p w14:paraId="11BF2A22" w14:textId="77777777" w:rsidR="008F4705" w:rsidRDefault="008F4705" w:rsidP="008F4705">
      <w:pPr>
        <w:spacing w:after="0" w:line="276" w:lineRule="auto"/>
        <w:ind w:left="284"/>
        <w:jc w:val="both"/>
        <w:rPr>
          <w:rFonts w:ascii="Calibri" w:hAnsi="Calibri" w:cs="Calibri"/>
          <w:b/>
          <w:sz w:val="20"/>
          <w:szCs w:val="20"/>
          <w:lang w:eastAsia="pl-PL"/>
        </w:rPr>
      </w:pPr>
    </w:p>
    <w:p w14:paraId="6DC0280D" w14:textId="77777777" w:rsidR="008F4705" w:rsidRDefault="008F4705" w:rsidP="008F4705">
      <w:pPr>
        <w:spacing w:after="0" w:line="276" w:lineRule="auto"/>
        <w:ind w:left="284"/>
        <w:jc w:val="both"/>
        <w:rPr>
          <w:rFonts w:ascii="Calibri" w:hAnsi="Calibri" w:cs="Calibri"/>
          <w:b/>
          <w:sz w:val="20"/>
          <w:szCs w:val="20"/>
          <w:lang w:eastAsia="pl-PL"/>
        </w:rPr>
      </w:pPr>
    </w:p>
    <w:p w14:paraId="7FCD626B" w14:textId="77777777" w:rsidR="008F4705" w:rsidRDefault="008F4705" w:rsidP="008F4705">
      <w:pPr>
        <w:spacing w:after="0" w:line="276" w:lineRule="auto"/>
        <w:ind w:left="284"/>
        <w:jc w:val="both"/>
        <w:rPr>
          <w:rFonts w:ascii="Calibri" w:hAnsi="Calibri" w:cs="Calibri"/>
          <w:b/>
          <w:sz w:val="20"/>
          <w:szCs w:val="20"/>
          <w:lang w:eastAsia="pl-PL"/>
        </w:rPr>
      </w:pPr>
    </w:p>
    <w:p w14:paraId="0545B210" w14:textId="77777777" w:rsidR="0082463C" w:rsidRDefault="0082463C" w:rsidP="008F4705">
      <w:pPr>
        <w:spacing w:after="0" w:line="276" w:lineRule="auto"/>
        <w:ind w:left="284"/>
        <w:jc w:val="both"/>
        <w:rPr>
          <w:rFonts w:ascii="Calibri" w:hAnsi="Calibri" w:cs="Calibri"/>
          <w:b/>
          <w:sz w:val="20"/>
          <w:szCs w:val="20"/>
          <w:lang w:eastAsia="pl-PL"/>
        </w:rPr>
      </w:pPr>
    </w:p>
    <w:p w14:paraId="5DCCC7C8" w14:textId="77777777" w:rsidR="0082463C" w:rsidRDefault="0082463C" w:rsidP="008F4705">
      <w:pPr>
        <w:spacing w:after="0" w:line="276" w:lineRule="auto"/>
        <w:ind w:left="284"/>
        <w:jc w:val="both"/>
        <w:rPr>
          <w:rFonts w:ascii="Calibri" w:hAnsi="Calibri" w:cs="Calibri"/>
          <w:b/>
          <w:sz w:val="20"/>
          <w:szCs w:val="20"/>
          <w:lang w:eastAsia="pl-PL"/>
        </w:rPr>
      </w:pPr>
    </w:p>
    <w:p w14:paraId="141937CC" w14:textId="77777777" w:rsidR="0082463C" w:rsidRDefault="0082463C" w:rsidP="008F4705">
      <w:pPr>
        <w:spacing w:after="0" w:line="276" w:lineRule="auto"/>
        <w:ind w:left="284"/>
        <w:jc w:val="both"/>
        <w:rPr>
          <w:rFonts w:ascii="Calibri" w:hAnsi="Calibri" w:cs="Calibri"/>
          <w:b/>
          <w:sz w:val="20"/>
          <w:szCs w:val="20"/>
          <w:lang w:eastAsia="pl-PL"/>
        </w:rPr>
      </w:pPr>
    </w:p>
    <w:p w14:paraId="267E556B" w14:textId="77777777" w:rsidR="0082463C" w:rsidRDefault="0082463C" w:rsidP="008F4705">
      <w:pPr>
        <w:spacing w:after="0" w:line="276" w:lineRule="auto"/>
        <w:ind w:left="284"/>
        <w:jc w:val="both"/>
        <w:rPr>
          <w:rFonts w:ascii="Calibri" w:hAnsi="Calibri" w:cs="Calibri"/>
          <w:b/>
          <w:sz w:val="20"/>
          <w:szCs w:val="20"/>
          <w:lang w:eastAsia="pl-PL"/>
        </w:rPr>
      </w:pPr>
    </w:p>
    <w:p w14:paraId="579FA836" w14:textId="77777777" w:rsidR="0082463C" w:rsidRDefault="0082463C" w:rsidP="008F4705">
      <w:pPr>
        <w:spacing w:after="0" w:line="276" w:lineRule="auto"/>
        <w:ind w:left="284"/>
        <w:jc w:val="both"/>
        <w:rPr>
          <w:rFonts w:ascii="Calibri" w:hAnsi="Calibri" w:cs="Calibri"/>
          <w:b/>
          <w:sz w:val="20"/>
          <w:szCs w:val="20"/>
          <w:lang w:eastAsia="pl-PL"/>
        </w:rPr>
      </w:pPr>
    </w:p>
    <w:p w14:paraId="2304FE41" w14:textId="77777777" w:rsidR="0082463C" w:rsidRDefault="0082463C" w:rsidP="008F4705">
      <w:pPr>
        <w:spacing w:after="0" w:line="276" w:lineRule="auto"/>
        <w:ind w:left="284"/>
        <w:jc w:val="both"/>
        <w:rPr>
          <w:rFonts w:ascii="Calibri" w:hAnsi="Calibri" w:cs="Calibri"/>
          <w:b/>
          <w:sz w:val="20"/>
          <w:szCs w:val="20"/>
          <w:lang w:eastAsia="pl-PL"/>
        </w:rPr>
      </w:pPr>
    </w:p>
    <w:p w14:paraId="119AC6E7" w14:textId="77777777" w:rsidR="0082463C" w:rsidRDefault="0082463C" w:rsidP="008F4705">
      <w:pPr>
        <w:spacing w:after="0" w:line="276" w:lineRule="auto"/>
        <w:ind w:left="284"/>
        <w:jc w:val="both"/>
        <w:rPr>
          <w:rFonts w:ascii="Calibri" w:hAnsi="Calibri" w:cs="Calibri"/>
          <w:b/>
          <w:sz w:val="20"/>
          <w:szCs w:val="20"/>
          <w:lang w:eastAsia="pl-PL"/>
        </w:rPr>
      </w:pPr>
    </w:p>
    <w:p w14:paraId="79CD43BD" w14:textId="77777777" w:rsidR="0082463C" w:rsidRDefault="0082463C" w:rsidP="008F4705">
      <w:pPr>
        <w:spacing w:after="0" w:line="276" w:lineRule="auto"/>
        <w:ind w:left="284"/>
        <w:jc w:val="both"/>
        <w:rPr>
          <w:rFonts w:ascii="Calibri" w:hAnsi="Calibri" w:cs="Calibri"/>
          <w:b/>
          <w:sz w:val="20"/>
          <w:szCs w:val="20"/>
          <w:lang w:eastAsia="pl-PL"/>
        </w:rPr>
      </w:pPr>
    </w:p>
    <w:p w14:paraId="52AC8FDD" w14:textId="77777777" w:rsidR="0082463C" w:rsidRDefault="0082463C" w:rsidP="008F4705">
      <w:pPr>
        <w:spacing w:after="0" w:line="276" w:lineRule="auto"/>
        <w:ind w:left="284"/>
        <w:jc w:val="both"/>
        <w:rPr>
          <w:rFonts w:ascii="Calibri" w:hAnsi="Calibri" w:cs="Calibri"/>
          <w:b/>
          <w:sz w:val="20"/>
          <w:szCs w:val="20"/>
          <w:lang w:eastAsia="pl-PL"/>
        </w:rPr>
      </w:pPr>
    </w:p>
    <w:p w14:paraId="4117E1D5" w14:textId="77777777" w:rsidR="0082463C" w:rsidRDefault="0082463C" w:rsidP="008F4705">
      <w:pPr>
        <w:spacing w:after="0" w:line="276" w:lineRule="auto"/>
        <w:ind w:left="284"/>
        <w:jc w:val="both"/>
        <w:rPr>
          <w:rFonts w:ascii="Calibri" w:hAnsi="Calibri" w:cs="Calibri"/>
          <w:b/>
          <w:sz w:val="20"/>
          <w:szCs w:val="20"/>
          <w:lang w:eastAsia="pl-PL"/>
        </w:rPr>
      </w:pPr>
    </w:p>
    <w:p w14:paraId="4C3F8C55" w14:textId="77777777" w:rsidR="0082463C" w:rsidRDefault="0082463C" w:rsidP="008F4705">
      <w:pPr>
        <w:spacing w:after="0" w:line="276" w:lineRule="auto"/>
        <w:ind w:left="284"/>
        <w:jc w:val="both"/>
        <w:rPr>
          <w:rFonts w:ascii="Calibri" w:hAnsi="Calibri" w:cs="Calibri"/>
          <w:b/>
          <w:sz w:val="20"/>
          <w:szCs w:val="20"/>
          <w:lang w:eastAsia="pl-PL"/>
        </w:rPr>
      </w:pPr>
    </w:p>
    <w:p w14:paraId="3CF77E8F" w14:textId="77777777" w:rsidR="0082463C" w:rsidRDefault="0082463C" w:rsidP="008F4705">
      <w:pPr>
        <w:spacing w:after="0" w:line="276" w:lineRule="auto"/>
        <w:ind w:left="284"/>
        <w:jc w:val="both"/>
        <w:rPr>
          <w:rFonts w:ascii="Calibri" w:hAnsi="Calibri" w:cs="Calibri"/>
          <w:b/>
          <w:sz w:val="20"/>
          <w:szCs w:val="20"/>
          <w:lang w:eastAsia="pl-PL"/>
        </w:rPr>
      </w:pPr>
    </w:p>
    <w:p w14:paraId="7DBEFA14" w14:textId="77777777" w:rsidR="008F4705" w:rsidRDefault="008F4705" w:rsidP="008F4705">
      <w:pPr>
        <w:spacing w:after="0" w:line="276" w:lineRule="auto"/>
        <w:ind w:left="284"/>
        <w:jc w:val="both"/>
        <w:rPr>
          <w:rFonts w:ascii="Calibri" w:hAnsi="Calibri" w:cs="Calibri"/>
          <w:b/>
          <w:sz w:val="20"/>
          <w:szCs w:val="20"/>
          <w:lang w:eastAsia="pl-PL"/>
        </w:rPr>
      </w:pPr>
    </w:p>
    <w:p w14:paraId="228CD212" w14:textId="77777777" w:rsidR="008F4705" w:rsidRDefault="008F4705" w:rsidP="008F4705">
      <w:pPr>
        <w:spacing w:after="0" w:line="276" w:lineRule="auto"/>
        <w:ind w:left="284"/>
        <w:jc w:val="both"/>
        <w:rPr>
          <w:rFonts w:ascii="Calibri" w:hAnsi="Calibri" w:cs="Calibri"/>
          <w:b/>
          <w:sz w:val="20"/>
          <w:szCs w:val="20"/>
          <w:lang w:eastAsia="pl-PL"/>
        </w:rPr>
      </w:pPr>
    </w:p>
    <w:p w14:paraId="0F63B94F" w14:textId="77777777" w:rsidR="008F4705" w:rsidRDefault="008F4705" w:rsidP="008F4705">
      <w:pPr>
        <w:spacing w:after="0" w:line="276" w:lineRule="auto"/>
        <w:ind w:left="284"/>
        <w:jc w:val="both"/>
        <w:rPr>
          <w:rFonts w:ascii="Calibri" w:hAnsi="Calibri" w:cs="Calibri"/>
          <w:b/>
          <w:sz w:val="20"/>
          <w:szCs w:val="20"/>
          <w:lang w:eastAsia="pl-PL"/>
        </w:rPr>
      </w:pPr>
    </w:p>
    <w:p w14:paraId="7FC8CB16" w14:textId="77777777" w:rsidR="008F4705" w:rsidRDefault="008F4705" w:rsidP="008F4705">
      <w:pPr>
        <w:spacing w:after="0" w:line="276" w:lineRule="auto"/>
        <w:ind w:left="284"/>
        <w:jc w:val="both"/>
        <w:rPr>
          <w:rFonts w:ascii="Calibri" w:hAnsi="Calibri" w:cs="Calibri"/>
          <w:b/>
          <w:sz w:val="20"/>
          <w:szCs w:val="20"/>
          <w:lang w:eastAsia="pl-PL"/>
        </w:rPr>
      </w:pPr>
    </w:p>
    <w:p w14:paraId="5523FE75" w14:textId="77777777" w:rsidR="008F4705" w:rsidRDefault="008F4705" w:rsidP="008F4705">
      <w:pPr>
        <w:spacing w:after="0" w:line="276" w:lineRule="auto"/>
        <w:ind w:left="284"/>
        <w:jc w:val="both"/>
        <w:rPr>
          <w:rFonts w:ascii="Calibri" w:hAnsi="Calibri" w:cs="Calibri"/>
          <w:b/>
          <w:sz w:val="20"/>
          <w:szCs w:val="20"/>
          <w:lang w:eastAsia="pl-PL"/>
        </w:rPr>
      </w:pPr>
    </w:p>
    <w:p w14:paraId="60E5A4E5" w14:textId="77777777" w:rsidR="008F4705" w:rsidRPr="008F4705" w:rsidRDefault="008F4705" w:rsidP="008F4705">
      <w:pPr>
        <w:spacing w:after="0" w:line="276" w:lineRule="auto"/>
        <w:ind w:left="284"/>
        <w:jc w:val="both"/>
        <w:rPr>
          <w:rFonts w:ascii="Calibri" w:hAnsi="Calibri" w:cs="Calibri"/>
          <w:b/>
          <w:sz w:val="20"/>
          <w:szCs w:val="20"/>
          <w:lang w:eastAsia="pl-PL"/>
        </w:rPr>
      </w:pPr>
      <w:r w:rsidRPr="008F4705">
        <w:rPr>
          <w:rFonts w:ascii="Calibri" w:hAnsi="Calibri" w:cs="Calibri"/>
          <w:b/>
          <w:sz w:val="20"/>
          <w:szCs w:val="20"/>
          <w:lang w:eastAsia="pl-PL"/>
        </w:rPr>
        <w:t xml:space="preserve">Załącznik nr 4 klauzula informacyjna Wykonawcy </w:t>
      </w:r>
    </w:p>
    <w:p w14:paraId="64F3CF96" w14:textId="77777777" w:rsidR="008F4705" w:rsidRDefault="008F4705" w:rsidP="00D03296">
      <w:pPr>
        <w:spacing w:after="0" w:line="276" w:lineRule="auto"/>
        <w:rPr>
          <w:rFonts w:ascii="Calibri" w:hAnsi="Calibri" w:cs="Calibri"/>
          <w:sz w:val="20"/>
          <w:szCs w:val="20"/>
        </w:rPr>
      </w:pPr>
    </w:p>
    <w:p w14:paraId="786FAAFE" w14:textId="77777777" w:rsidR="00E2106C" w:rsidRPr="008F4705" w:rsidRDefault="00E2106C" w:rsidP="00E2106C">
      <w:pPr>
        <w:spacing w:after="0"/>
        <w:jc w:val="center"/>
        <w:rPr>
          <w:rFonts w:ascii="Calibri" w:eastAsia="Arial" w:hAnsi="Calibri" w:cs="Calibri"/>
          <w:sz w:val="20"/>
          <w:szCs w:val="20"/>
          <w:lang w:eastAsia="pl-PL"/>
        </w:rPr>
      </w:pPr>
      <w:r w:rsidRPr="008F4705">
        <w:rPr>
          <w:rFonts w:ascii="Calibri" w:eastAsia="Arial" w:hAnsi="Calibri" w:cs="Calibri"/>
          <w:sz w:val="20"/>
          <w:szCs w:val="20"/>
          <w:lang w:eastAsia="pl-PL"/>
        </w:rPr>
        <w:t>KLAUZULA INFORMACYJNA RODO</w:t>
      </w:r>
      <w:r>
        <w:rPr>
          <w:rFonts w:ascii="Calibri" w:eastAsia="Arial" w:hAnsi="Calibri" w:cs="Calibri"/>
          <w:sz w:val="20"/>
          <w:szCs w:val="20"/>
          <w:lang w:eastAsia="pl-PL"/>
        </w:rPr>
        <w:t xml:space="preserve"> (WYKONAWCA)</w:t>
      </w:r>
    </w:p>
    <w:p w14:paraId="6EFFDBFD" w14:textId="5ACD1C5A" w:rsidR="00E2106C" w:rsidRPr="008F4705" w:rsidRDefault="00E2106C" w:rsidP="00E2106C">
      <w:pPr>
        <w:spacing w:after="0"/>
        <w:jc w:val="both"/>
        <w:rPr>
          <w:rFonts w:ascii="Calibri" w:eastAsia="Arial" w:hAnsi="Calibri" w:cs="Calibri"/>
          <w:sz w:val="20"/>
          <w:szCs w:val="20"/>
          <w:lang w:eastAsia="pl-PL"/>
        </w:rPr>
      </w:pPr>
      <w:r w:rsidRPr="008F4705" w:rsidDel="00CE0AB1">
        <w:rPr>
          <w:rFonts w:ascii="Calibri" w:eastAsia="Arial" w:hAnsi="Calibri" w:cs="Calibri"/>
          <w:sz w:val="20"/>
          <w:szCs w:val="20"/>
          <w:lang w:eastAsia="pl-PL"/>
        </w:rPr>
        <w:t xml:space="preserve"> </w:t>
      </w:r>
    </w:p>
    <w:p w14:paraId="68A773B7" w14:textId="77777777" w:rsidR="004A7F18" w:rsidRDefault="00E2106C" w:rsidP="003C7CAD">
      <w:pPr>
        <w:spacing w:after="0"/>
        <w:ind w:left="284"/>
        <w:jc w:val="both"/>
        <w:rPr>
          <w:rFonts w:ascii="Calibri" w:eastAsia="Arial" w:hAnsi="Calibri" w:cs="Calibri"/>
          <w:sz w:val="20"/>
          <w:szCs w:val="20"/>
          <w:lang w:eastAsia="pl-PL"/>
        </w:rPr>
      </w:pPr>
      <w:r w:rsidRPr="008F4705">
        <w:rPr>
          <w:rFonts w:ascii="Calibri" w:eastAsia="Arial" w:hAnsi="Calibri" w:cs="Calibri"/>
          <w:sz w:val="20"/>
          <w:szCs w:val="20"/>
          <w:lang w:eastAsia="pl-PL"/>
        </w:rPr>
        <w:t>Zgodnie z art.</w:t>
      </w:r>
      <w:r>
        <w:rPr>
          <w:rFonts w:ascii="Calibri" w:eastAsia="Arial" w:hAnsi="Calibri" w:cs="Calibri"/>
          <w:sz w:val="20"/>
          <w:szCs w:val="20"/>
          <w:lang w:eastAsia="pl-PL"/>
        </w:rPr>
        <w:t xml:space="preserve"> 14</w:t>
      </w:r>
      <w:r w:rsidRPr="008F4705">
        <w:rPr>
          <w:rFonts w:ascii="Calibri" w:eastAsia="Arial" w:hAnsi="Calibri" w:cs="Calibri"/>
          <w:sz w:val="20"/>
          <w:szCs w:val="20"/>
          <w:lang w:eastAsia="pl-PL"/>
        </w:rPr>
        <w:t xml:space="preserve"> rozporządzenia Parlamentu Europejskiego i Rady (UE) 2016/679 z dnia 27 kwietnia 2016 r. w sprawie ochrony osób fizycznych w związku z przetwarzaniem danych osobowych i w sprawie swobodnego przepływu takich danych oraz uchylenia dyrektywy 95/46/WE (ogólne rozporządzenie o danych) (Dz. U. UE L119 z dnia 4 maja 2016 r., str. 1; zwanym dalej „RODO”) informujemy, że:</w:t>
      </w:r>
    </w:p>
    <w:p w14:paraId="7B0F2897" w14:textId="7C5DEEB6" w:rsidR="00460714" w:rsidRDefault="00E2106C">
      <w:pPr>
        <w:pStyle w:val="Akapitzlist"/>
        <w:numPr>
          <w:ilvl w:val="0"/>
          <w:numId w:val="21"/>
        </w:numPr>
        <w:spacing w:after="0"/>
        <w:jc w:val="both"/>
        <w:rPr>
          <w:rFonts w:ascii="Calibri" w:eastAsia="Arial" w:hAnsi="Calibri" w:cs="Calibri"/>
          <w:sz w:val="20"/>
          <w:szCs w:val="20"/>
          <w:lang w:eastAsia="pl-PL"/>
        </w:rPr>
      </w:pPr>
      <w:r w:rsidRPr="003C7CAD">
        <w:rPr>
          <w:rFonts w:ascii="Calibri" w:eastAsia="Arial" w:hAnsi="Calibri" w:cs="Calibri"/>
          <w:sz w:val="20"/>
          <w:szCs w:val="20"/>
          <w:lang w:eastAsia="pl-PL"/>
        </w:rPr>
        <w:t xml:space="preserve">administratorem danych osobowych osób reprezentujących </w:t>
      </w:r>
      <w:r w:rsidR="00026D47">
        <w:rPr>
          <w:rFonts w:ascii="Calibri" w:eastAsia="Arial" w:hAnsi="Calibri" w:cs="Calibri"/>
          <w:sz w:val="20"/>
          <w:szCs w:val="20"/>
          <w:lang w:eastAsia="pl-PL"/>
        </w:rPr>
        <w:t>zamawiającego</w:t>
      </w:r>
      <w:r w:rsidRPr="003C7CAD">
        <w:rPr>
          <w:rFonts w:ascii="Calibri" w:eastAsia="Arial" w:hAnsi="Calibri" w:cs="Calibri"/>
          <w:sz w:val="20"/>
          <w:szCs w:val="20"/>
          <w:lang w:eastAsia="pl-PL"/>
        </w:rPr>
        <w:t xml:space="preserve"> oraz osób wskazanych przez niego do kontaktu w sprawach dotyczących umowy jest</w:t>
      </w:r>
      <w:r w:rsidR="00026D47">
        <w:rPr>
          <w:rFonts w:ascii="Calibri" w:eastAsia="Arial" w:hAnsi="Calibri" w:cs="Calibri"/>
          <w:sz w:val="20"/>
          <w:szCs w:val="20"/>
          <w:lang w:eastAsia="pl-PL"/>
        </w:rPr>
        <w:t xml:space="preserve"> </w:t>
      </w:r>
      <w:r w:rsidR="003C7CAD">
        <w:rPr>
          <w:rFonts w:ascii="Calibri" w:hAnsi="Calibri" w:cs="Calibri"/>
          <w:sz w:val="20"/>
          <w:szCs w:val="20"/>
          <w:shd w:val="clear" w:color="auto" w:fill="FFFFFF"/>
        </w:rPr>
        <w:t>……………………………………………………………………………………………………………………………</w:t>
      </w:r>
      <w:r w:rsidR="003C7CAD">
        <w:rPr>
          <w:rFonts w:ascii="Calibri" w:hAnsi="Calibri" w:cs="Calibri"/>
          <w:sz w:val="20"/>
          <w:szCs w:val="20"/>
          <w:shd w:val="clear" w:color="auto" w:fill="FFFFFF"/>
        </w:rPr>
        <w:br/>
      </w:r>
      <w:r w:rsidRPr="003C7CAD">
        <w:rPr>
          <w:rFonts w:ascii="Calibri" w:eastAsia="Arial" w:hAnsi="Calibri" w:cs="Calibri"/>
          <w:sz w:val="20"/>
          <w:szCs w:val="20"/>
          <w:lang w:eastAsia="pl-PL"/>
        </w:rPr>
        <w:t xml:space="preserve">Z administratorem można kontaktować się pisemnie na adres siedziby administratora lub mailowo na adres </w:t>
      </w:r>
      <w:hyperlink r:id="rId13" w:history="1">
        <w:r w:rsidR="003C7CAD">
          <w:rPr>
            <w:rFonts w:ascii="Calibri" w:eastAsia="Arial" w:hAnsi="Calibri" w:cs="Calibri"/>
            <w:sz w:val="20"/>
            <w:szCs w:val="20"/>
            <w:lang w:eastAsia="pl-PL"/>
          </w:rPr>
          <w:t>……………………………………………………………..</w:t>
        </w:r>
      </w:hyperlink>
      <w:r w:rsidRPr="003C7CAD">
        <w:rPr>
          <w:rFonts w:ascii="Calibri" w:eastAsia="Arial" w:hAnsi="Calibri" w:cs="Calibri"/>
          <w:sz w:val="20"/>
          <w:szCs w:val="20"/>
          <w:lang w:eastAsia="pl-PL"/>
        </w:rPr>
        <w:t xml:space="preserve">. </w:t>
      </w:r>
      <w:r w:rsidR="003C7CAD">
        <w:rPr>
          <w:rFonts w:ascii="Calibri" w:eastAsia="Arial" w:hAnsi="Calibri" w:cs="Calibri"/>
          <w:sz w:val="20"/>
          <w:szCs w:val="20"/>
          <w:lang w:eastAsia="pl-PL"/>
        </w:rPr>
        <w:br/>
      </w:r>
      <w:r w:rsidRPr="003C7CAD">
        <w:rPr>
          <w:rFonts w:ascii="Calibri" w:eastAsia="Arial" w:hAnsi="Calibri" w:cs="Calibri"/>
          <w:sz w:val="20"/>
          <w:szCs w:val="20"/>
          <w:lang w:eastAsia="pl-PL"/>
        </w:rPr>
        <w:t>Administrator wyznaczył Inspektora Ochrony Danych z którym może się Pani/Pan skontaktować poprzez email:</w:t>
      </w:r>
      <w:r w:rsidR="0091649E">
        <w:rPr>
          <w:rFonts w:ascii="Calibri" w:eastAsia="Arial" w:hAnsi="Calibri" w:cs="Calibri"/>
          <w:sz w:val="20"/>
          <w:szCs w:val="20"/>
          <w:lang w:eastAsia="pl-PL"/>
        </w:rPr>
        <w:t>………………………………</w:t>
      </w:r>
      <w:r w:rsidRPr="003C7CAD">
        <w:rPr>
          <w:rFonts w:ascii="Calibri" w:eastAsia="Arial" w:hAnsi="Calibri" w:cs="Calibri"/>
          <w:sz w:val="20"/>
          <w:szCs w:val="20"/>
          <w:lang w:eastAsia="pl-PL"/>
        </w:rPr>
        <w:t>. Z inspektorem ochrony danych można kontaktować się we wszystkich sprawach dotyczących przetwarzania danych przez administratora oraz korzystania z praw zwi</w:t>
      </w:r>
      <w:r w:rsidR="003C7CAD" w:rsidRPr="003C7CAD">
        <w:rPr>
          <w:rFonts w:ascii="Calibri" w:eastAsia="Arial" w:hAnsi="Calibri" w:cs="Calibri"/>
          <w:sz w:val="20"/>
          <w:szCs w:val="20"/>
          <w:lang w:eastAsia="pl-PL"/>
        </w:rPr>
        <w:t>ązanych z przetwarzaniem danych</w:t>
      </w:r>
      <w:r w:rsidR="003C7CAD">
        <w:rPr>
          <w:rFonts w:ascii="Calibri" w:eastAsia="Arial" w:hAnsi="Calibri" w:cs="Calibri"/>
          <w:sz w:val="20"/>
          <w:szCs w:val="20"/>
          <w:lang w:eastAsia="pl-PL"/>
        </w:rPr>
        <w:t xml:space="preserve"> </w:t>
      </w:r>
      <w:r w:rsidR="003C7CAD" w:rsidRPr="003C7CAD">
        <w:rPr>
          <w:rFonts w:ascii="Calibri" w:eastAsia="Arial" w:hAnsi="Calibri" w:cs="Calibri"/>
          <w:sz w:val="20"/>
          <w:szCs w:val="20"/>
          <w:lang w:eastAsia="pl-PL"/>
        </w:rPr>
        <w:t>* jeśli dotyczy</w:t>
      </w:r>
    </w:p>
    <w:p w14:paraId="0F952564" w14:textId="77777777" w:rsidR="00460714" w:rsidRDefault="00E2106C">
      <w:pPr>
        <w:pStyle w:val="Akapitzlist"/>
        <w:numPr>
          <w:ilvl w:val="0"/>
          <w:numId w:val="21"/>
        </w:numPr>
        <w:suppressAutoHyphens/>
        <w:spacing w:after="0" w:line="276" w:lineRule="auto"/>
        <w:jc w:val="both"/>
        <w:rPr>
          <w:rFonts w:ascii="Calibri" w:eastAsia="Arial" w:hAnsi="Calibri" w:cs="Calibri"/>
          <w:sz w:val="20"/>
          <w:szCs w:val="20"/>
          <w:lang w:eastAsia="pl-PL"/>
        </w:rPr>
      </w:pPr>
      <w:r w:rsidRPr="003C7CAD">
        <w:rPr>
          <w:rFonts w:ascii="Calibri" w:eastAsia="Arial" w:hAnsi="Calibri" w:cs="Calibri"/>
          <w:sz w:val="20"/>
          <w:szCs w:val="20"/>
          <w:lang w:eastAsia="pl-PL"/>
        </w:rPr>
        <w:t>Zgodnie z art. 14 RODO informujemy, że Pani/Pana dane osobowe będą przetwarzane w celu</w:t>
      </w:r>
      <w:r w:rsidRPr="003C7CAD">
        <w:rPr>
          <w:rFonts w:ascii="Calibri" w:hAnsi="Calibri" w:cs="Calibri"/>
          <w:sz w:val="20"/>
          <w:szCs w:val="20"/>
        </w:rPr>
        <w:t xml:space="preserve"> zawarcia, wykonywania, rozliczenia i administrowania niniejszą umową w tym bieżącego kontaktu oraz ustalenia, dochodzenia i obrony roszczeń, na podstawie art. 6 ust. 1 lit. </w:t>
      </w:r>
      <w:r w:rsidR="003C7CAD" w:rsidRPr="003C7CAD">
        <w:rPr>
          <w:rFonts w:ascii="Calibri" w:hAnsi="Calibri" w:cs="Calibri"/>
          <w:sz w:val="20"/>
          <w:szCs w:val="20"/>
        </w:rPr>
        <w:t>f</w:t>
      </w:r>
      <w:r w:rsidRPr="003C7CAD">
        <w:rPr>
          <w:rFonts w:ascii="Calibri" w:hAnsi="Calibri" w:cs="Calibri"/>
          <w:sz w:val="20"/>
          <w:szCs w:val="20"/>
        </w:rPr>
        <w:t xml:space="preserve"> RODO.</w:t>
      </w:r>
      <w:r w:rsidR="003C7CAD" w:rsidRPr="003C7CAD">
        <w:rPr>
          <w:rFonts w:ascii="Calibri" w:hAnsi="Calibri" w:cs="Calibri"/>
          <w:sz w:val="20"/>
          <w:szCs w:val="20"/>
        </w:rPr>
        <w:t xml:space="preserve"> tj. prawnie uzasadniony interes realizowany przez Administratora (Wykonawcę), polegający na konieczności sprawnej realizacji umowy oraz komunikacji z Zamawiającym</w:t>
      </w:r>
      <w:r w:rsidRPr="003C7CAD">
        <w:rPr>
          <w:rFonts w:ascii="Calibri" w:hAnsi="Calibri" w:cs="Calibri"/>
          <w:sz w:val="20"/>
          <w:szCs w:val="20"/>
        </w:rPr>
        <w:t>;</w:t>
      </w:r>
    </w:p>
    <w:p w14:paraId="67C81C9B" w14:textId="77777777" w:rsidR="00460714" w:rsidRDefault="00E2106C">
      <w:pPr>
        <w:pStyle w:val="Akapitzlist"/>
        <w:numPr>
          <w:ilvl w:val="0"/>
          <w:numId w:val="21"/>
        </w:numPr>
        <w:suppressAutoHyphens/>
        <w:spacing w:after="0" w:line="276" w:lineRule="auto"/>
        <w:jc w:val="both"/>
        <w:rPr>
          <w:rFonts w:ascii="Calibri" w:eastAsia="Arial" w:hAnsi="Calibri" w:cs="Calibri"/>
          <w:sz w:val="20"/>
          <w:szCs w:val="20"/>
          <w:lang w:eastAsia="pl-PL"/>
        </w:rPr>
      </w:pPr>
      <w:r w:rsidRPr="003C7CAD">
        <w:rPr>
          <w:rFonts w:ascii="Calibri" w:eastAsia="Arial" w:hAnsi="Calibri" w:cs="Calibri"/>
          <w:sz w:val="20"/>
          <w:szCs w:val="20"/>
          <w:lang w:eastAsia="pl-PL"/>
        </w:rPr>
        <w:t>odbiorcami danych osobowych będą osoby lub podmioty, którym udostępniona zostanie dokumentacja w celu wywiązania się administratora z ciążących na nim obowiązków prawnych wynikających z przepisów Kodeksu Cywilnego, Ordynacji Podatkowej i innych ustaw, oraz podmiotom przetwarzającym dane osobowe na rzecz administratora;</w:t>
      </w:r>
    </w:p>
    <w:p w14:paraId="02FE57C1" w14:textId="77777777" w:rsidR="00460714" w:rsidRDefault="00E2106C">
      <w:pPr>
        <w:pStyle w:val="Akapitzlist"/>
        <w:numPr>
          <w:ilvl w:val="0"/>
          <w:numId w:val="21"/>
        </w:numPr>
        <w:suppressAutoHyphens/>
        <w:spacing w:after="0" w:line="276" w:lineRule="auto"/>
        <w:jc w:val="both"/>
        <w:rPr>
          <w:rFonts w:ascii="Calibri" w:eastAsia="Arial" w:hAnsi="Calibri" w:cs="Calibri"/>
          <w:sz w:val="20"/>
          <w:szCs w:val="20"/>
          <w:lang w:eastAsia="pl-PL"/>
        </w:rPr>
      </w:pPr>
      <w:r w:rsidRPr="003C7CAD">
        <w:rPr>
          <w:rFonts w:ascii="Calibri" w:eastAsia="Arial" w:hAnsi="Calibri" w:cs="Calibri"/>
          <w:sz w:val="20"/>
          <w:szCs w:val="20"/>
          <w:lang w:eastAsia="pl-PL"/>
        </w:rPr>
        <w:t>Pani/Pana dane osobowe będą przechowywane przez okres niezbędny do realizacji celów do jakich zostały zebrane (okres współpracy/umowy) a po tym czasie przez okres oraz w zakresie wymaganym</w:t>
      </w:r>
      <w:r w:rsidRPr="009E73CF">
        <w:t xml:space="preserve"> </w:t>
      </w:r>
      <w:r w:rsidRPr="003C7CAD">
        <w:rPr>
          <w:rFonts w:ascii="Calibri" w:eastAsia="Arial" w:hAnsi="Calibri" w:cs="Calibri"/>
          <w:sz w:val="20"/>
          <w:szCs w:val="20"/>
          <w:lang w:eastAsia="pl-PL"/>
        </w:rPr>
        <w:t>przez przepisy powszechnie obowiązującego prawa;</w:t>
      </w:r>
    </w:p>
    <w:p w14:paraId="72793ABC" w14:textId="3A9BA864" w:rsidR="00460714" w:rsidRDefault="00E2106C">
      <w:pPr>
        <w:pStyle w:val="Akapitzlist"/>
        <w:numPr>
          <w:ilvl w:val="0"/>
          <w:numId w:val="21"/>
        </w:numPr>
        <w:suppressAutoHyphens/>
        <w:spacing w:after="0" w:line="276" w:lineRule="auto"/>
        <w:jc w:val="both"/>
        <w:rPr>
          <w:rFonts w:ascii="Calibri" w:eastAsia="Arial" w:hAnsi="Calibri" w:cs="Calibri"/>
          <w:sz w:val="20"/>
          <w:szCs w:val="20"/>
          <w:lang w:eastAsia="pl-PL"/>
        </w:rPr>
      </w:pPr>
      <w:r w:rsidRPr="003C7CAD">
        <w:rPr>
          <w:rFonts w:ascii="Calibri" w:eastAsia="Arial" w:hAnsi="Calibri" w:cs="Calibri"/>
          <w:sz w:val="20"/>
          <w:szCs w:val="20"/>
          <w:lang w:eastAsia="pl-PL"/>
        </w:rPr>
        <w:t xml:space="preserve">Pani/Pana dane osobowe zostały pozyskane bezpośrednio od Pani/Pana pracodawcy lub podmiotu, który Pani/Pan reprezentuje </w:t>
      </w:r>
      <w:r w:rsidR="00094F77">
        <w:rPr>
          <w:rFonts w:ascii="Calibri" w:eastAsia="Arial" w:hAnsi="Calibri" w:cs="Calibri"/>
          <w:sz w:val="20"/>
          <w:szCs w:val="20"/>
          <w:lang w:eastAsia="pl-PL"/>
        </w:rPr>
        <w:t>tj. od Krośnieńskiego Związku Powiatowo-Gminnego</w:t>
      </w:r>
      <w:r w:rsidRPr="003C7CAD">
        <w:rPr>
          <w:rFonts w:ascii="Calibri" w:eastAsia="Arial" w:hAnsi="Calibri" w:cs="Calibri"/>
          <w:sz w:val="20"/>
          <w:szCs w:val="20"/>
          <w:lang w:eastAsia="pl-PL"/>
        </w:rPr>
        <w:t>. Administrator przetwarza</w:t>
      </w:r>
      <w:r w:rsidRPr="003C7CAD" w:rsidDel="002E4E31">
        <w:rPr>
          <w:rFonts w:ascii="Calibri" w:eastAsia="Arial" w:hAnsi="Calibri" w:cs="Calibri"/>
          <w:sz w:val="20"/>
          <w:szCs w:val="20"/>
          <w:lang w:eastAsia="pl-PL"/>
        </w:rPr>
        <w:t xml:space="preserve"> </w:t>
      </w:r>
      <w:r w:rsidRPr="003C7CAD">
        <w:rPr>
          <w:rFonts w:ascii="Calibri" w:eastAsia="Arial" w:hAnsi="Calibri" w:cs="Calibri"/>
          <w:sz w:val="20"/>
          <w:szCs w:val="20"/>
          <w:lang w:eastAsia="pl-PL"/>
        </w:rPr>
        <w:t>następujące kategorie danych: imię i nazwisko, służbowy adres e-mail, numer telefonu, stanowisko</w:t>
      </w:r>
      <w:r w:rsidRPr="003C7CAD" w:rsidDel="002E4E31">
        <w:rPr>
          <w:rFonts w:ascii="Calibri" w:eastAsia="Arial" w:hAnsi="Calibri" w:cs="Calibri"/>
          <w:sz w:val="20"/>
          <w:szCs w:val="20"/>
          <w:lang w:eastAsia="pl-PL"/>
        </w:rPr>
        <w:t xml:space="preserve"> </w:t>
      </w:r>
      <w:r w:rsidRPr="003C7CAD">
        <w:rPr>
          <w:rFonts w:ascii="Calibri" w:eastAsia="Arial" w:hAnsi="Calibri" w:cs="Calibri"/>
          <w:sz w:val="20"/>
          <w:szCs w:val="20"/>
          <w:lang w:eastAsia="pl-PL"/>
        </w:rPr>
        <w:t>służbowe/pełniona funkcja</w:t>
      </w:r>
      <w:r w:rsidR="0091649E">
        <w:rPr>
          <w:rFonts w:ascii="Calibri" w:eastAsia="Arial" w:hAnsi="Calibri" w:cs="Calibri"/>
          <w:sz w:val="20"/>
          <w:szCs w:val="20"/>
          <w:lang w:eastAsia="pl-PL"/>
        </w:rPr>
        <w:t xml:space="preserve"> </w:t>
      </w:r>
    </w:p>
    <w:p w14:paraId="2FCF4446" w14:textId="77777777" w:rsidR="00460714" w:rsidRDefault="00E2106C">
      <w:pPr>
        <w:pStyle w:val="Akapitzlist"/>
        <w:numPr>
          <w:ilvl w:val="0"/>
          <w:numId w:val="21"/>
        </w:numPr>
        <w:suppressAutoHyphens/>
        <w:spacing w:after="0" w:line="276" w:lineRule="auto"/>
        <w:jc w:val="both"/>
        <w:rPr>
          <w:rFonts w:ascii="Calibri" w:eastAsia="Arial" w:hAnsi="Calibri" w:cs="Calibri"/>
          <w:sz w:val="20"/>
          <w:szCs w:val="20"/>
          <w:lang w:eastAsia="pl-PL"/>
        </w:rPr>
      </w:pPr>
      <w:r w:rsidRPr="003C7CAD">
        <w:rPr>
          <w:rFonts w:ascii="Calibri" w:eastAsia="Arial" w:hAnsi="Calibri" w:cs="Calibri"/>
          <w:sz w:val="20"/>
          <w:szCs w:val="20"/>
          <w:lang w:eastAsia="pl-PL"/>
        </w:rPr>
        <w:t>w odniesieniu do danych osobowych decyzje nie będą podejmowane w sposób zautomatyzowany, stosownie do art. 22 RODO, nie będą podlegały profilowaniu;</w:t>
      </w:r>
    </w:p>
    <w:p w14:paraId="3D7AF34B" w14:textId="77777777" w:rsidR="00460714" w:rsidRDefault="00E2106C">
      <w:pPr>
        <w:pStyle w:val="Akapitzlist"/>
        <w:numPr>
          <w:ilvl w:val="0"/>
          <w:numId w:val="21"/>
        </w:numPr>
        <w:suppressAutoHyphens/>
        <w:spacing w:after="0" w:line="276" w:lineRule="auto"/>
        <w:jc w:val="both"/>
        <w:rPr>
          <w:rFonts w:ascii="Calibri" w:eastAsia="Arial" w:hAnsi="Calibri" w:cs="Calibri"/>
          <w:sz w:val="20"/>
          <w:szCs w:val="20"/>
          <w:lang w:eastAsia="pl-PL"/>
        </w:rPr>
      </w:pPr>
      <w:r w:rsidRPr="003C7CAD">
        <w:rPr>
          <w:rFonts w:ascii="Calibri" w:eastAsia="Arial" w:hAnsi="Calibri" w:cs="Calibri"/>
          <w:sz w:val="20"/>
          <w:szCs w:val="20"/>
          <w:lang w:eastAsia="pl-PL"/>
        </w:rPr>
        <w:t>osobom, których dotyczą dane osobowe przysługuje :</w:t>
      </w:r>
    </w:p>
    <w:p w14:paraId="30D45120" w14:textId="77777777" w:rsidR="00460714" w:rsidRDefault="003C7CAD">
      <w:pPr>
        <w:pStyle w:val="Akapitzlist"/>
        <w:numPr>
          <w:ilvl w:val="0"/>
          <w:numId w:val="22"/>
        </w:numPr>
        <w:suppressAutoHyphens/>
        <w:spacing w:after="0" w:line="276" w:lineRule="auto"/>
        <w:ind w:left="993" w:hanging="284"/>
        <w:jc w:val="both"/>
        <w:rPr>
          <w:rFonts w:ascii="Calibri" w:eastAsia="Arial" w:hAnsi="Calibri" w:cs="Calibri"/>
          <w:sz w:val="20"/>
          <w:szCs w:val="20"/>
          <w:lang w:eastAsia="pl-PL"/>
        </w:rPr>
      </w:pPr>
      <w:r w:rsidRPr="003C7CAD">
        <w:rPr>
          <w:rFonts w:ascii="Calibri" w:eastAsia="Arial" w:hAnsi="Calibri" w:cs="Calibri"/>
          <w:sz w:val="20"/>
          <w:szCs w:val="20"/>
          <w:lang w:eastAsia="pl-PL"/>
        </w:rPr>
        <w:t>na podstawie art. 15 RODO prawo dostępu do danych osobowych ich dotyczących (w przypadku, gdy skorzystanie z tego prawa wymagałoby po stronie administratora niewspółmiernie dużego wysiłku osoby te mogą być zobowiązane do wskazania dodatkowych informacji mających na celu sprecyzowanie żądania, w szczególności podania nazwy lub daty postępowania o udzielenie zamówienia publicznego lub konkursu albo sprecyzowanie nazwy lub daty zakończonego postępowania o udzielenie zamówienia);</w:t>
      </w:r>
    </w:p>
    <w:p w14:paraId="5C38FA09" w14:textId="77777777" w:rsidR="00460714" w:rsidRDefault="003C7CAD">
      <w:pPr>
        <w:pStyle w:val="Akapitzlist"/>
        <w:numPr>
          <w:ilvl w:val="0"/>
          <w:numId w:val="22"/>
        </w:numPr>
        <w:suppressAutoHyphens/>
        <w:spacing w:after="0" w:line="276" w:lineRule="auto"/>
        <w:ind w:left="993" w:hanging="284"/>
        <w:jc w:val="both"/>
        <w:rPr>
          <w:rFonts w:ascii="Calibri" w:eastAsia="Arial" w:hAnsi="Calibri" w:cs="Calibri"/>
          <w:sz w:val="20"/>
          <w:szCs w:val="20"/>
          <w:lang w:eastAsia="pl-PL"/>
        </w:rPr>
      </w:pPr>
      <w:r w:rsidRPr="003C7CAD">
        <w:rPr>
          <w:rFonts w:ascii="Calibri" w:eastAsia="Arial" w:hAnsi="Calibri" w:cs="Calibri"/>
          <w:sz w:val="20"/>
          <w:szCs w:val="20"/>
          <w:lang w:eastAsia="pl-PL"/>
        </w:rPr>
        <w:t>na podstawie art. 16 RODO prawo do sprostowania danych osobowych ich dotyczących (</w:t>
      </w:r>
      <w:r w:rsidRPr="000C6E23">
        <w:rPr>
          <w:rFonts w:ascii="Calibri" w:eastAsia="Arial" w:hAnsi="Calibri" w:cs="Calibri"/>
          <w:sz w:val="20"/>
          <w:szCs w:val="20"/>
          <w:lang w:eastAsia="pl-PL"/>
        </w:rPr>
        <w:t>skorzystanie z prawa do sprostowania nie może skutkować zmianą wyniku postępowania o udzielenie zamówienia publicznego oraz nie może naruszać integralności protokołu oraz jego załączników</w:t>
      </w:r>
      <w:r w:rsidRPr="00DA7861">
        <w:rPr>
          <w:rFonts w:ascii="Calibri" w:eastAsia="Arial" w:hAnsi="Calibri" w:cs="Calibri"/>
          <w:sz w:val="20"/>
          <w:szCs w:val="20"/>
          <w:lang w:eastAsia="pl-PL"/>
        </w:rPr>
        <w:t>);</w:t>
      </w:r>
    </w:p>
    <w:p w14:paraId="10DD1B11" w14:textId="77777777" w:rsidR="00460714" w:rsidRDefault="003C7CAD">
      <w:pPr>
        <w:pStyle w:val="Akapitzlist"/>
        <w:numPr>
          <w:ilvl w:val="0"/>
          <w:numId w:val="22"/>
        </w:numPr>
        <w:suppressAutoHyphens/>
        <w:spacing w:after="0" w:line="276" w:lineRule="auto"/>
        <w:ind w:left="993" w:hanging="284"/>
        <w:jc w:val="both"/>
        <w:rPr>
          <w:rFonts w:ascii="Calibri" w:eastAsia="Arial" w:hAnsi="Calibri" w:cs="Calibri"/>
          <w:sz w:val="20"/>
          <w:szCs w:val="20"/>
          <w:lang w:eastAsia="pl-PL"/>
        </w:rPr>
      </w:pPr>
      <w:r w:rsidRPr="00DA7861">
        <w:rPr>
          <w:rFonts w:ascii="Calibri" w:eastAsia="Arial" w:hAnsi="Calibri" w:cs="Calibri"/>
          <w:sz w:val="20"/>
          <w:szCs w:val="20"/>
          <w:lang w:eastAsia="pl-PL"/>
        </w:rPr>
        <w:t>na podstawie art. 18 RODO prawo żądania od administratora ograniczenia przetwarzania danych osobowych ich dotyczących z zastrzeżeniem okresu trwania postępowania o udzielenie zamówienia publicznego lub konkursu oraz przypadków, o których mowa w art. 18 ust. 2 RODO (</w:t>
      </w:r>
      <w:r w:rsidRPr="000C6E23">
        <w:rPr>
          <w:rFonts w:ascii="Calibri" w:eastAsia="Arial" w:hAnsi="Calibri" w:cs="Calibri"/>
          <w:sz w:val="20"/>
          <w:szCs w:val="20"/>
          <w:lang w:eastAsia="pl-PL"/>
        </w:rPr>
        <w:t>prawo do ograniczenia przetwarzania nie ma zastosowania w odniesieniu do przechowywania, w celu zapewnienia korzystania ze środków ochrony prawnej lub w celu ochrony praw innej osoby fizycznej lub prawnej, lub z uwagi na ważne względy interesu publicznego Unii Europejskiej lub państwa członkowskiego</w:t>
      </w:r>
      <w:r w:rsidRPr="00DA7861">
        <w:rPr>
          <w:rFonts w:ascii="Calibri" w:eastAsia="Arial" w:hAnsi="Calibri" w:cs="Calibri"/>
          <w:sz w:val="20"/>
          <w:szCs w:val="20"/>
          <w:lang w:eastAsia="pl-PL"/>
        </w:rPr>
        <w:t>);</w:t>
      </w:r>
    </w:p>
    <w:p w14:paraId="0D640EF4" w14:textId="77777777" w:rsidR="00460714" w:rsidRDefault="00094F77">
      <w:pPr>
        <w:pStyle w:val="Akapitzlist"/>
        <w:numPr>
          <w:ilvl w:val="0"/>
          <w:numId w:val="22"/>
        </w:numPr>
        <w:suppressAutoHyphens/>
        <w:spacing w:after="0" w:line="276" w:lineRule="auto"/>
        <w:ind w:left="993" w:hanging="284"/>
        <w:jc w:val="both"/>
        <w:rPr>
          <w:rFonts w:ascii="Calibri" w:eastAsia="Arial" w:hAnsi="Calibri" w:cs="Calibri"/>
          <w:sz w:val="20"/>
          <w:szCs w:val="20"/>
          <w:lang w:eastAsia="pl-PL"/>
        </w:rPr>
      </w:pPr>
      <w:r w:rsidRPr="00094F77">
        <w:rPr>
          <w:rFonts w:ascii="Calibri" w:eastAsia="Arial" w:hAnsi="Calibri" w:cs="Calibri"/>
          <w:sz w:val="20"/>
          <w:szCs w:val="20"/>
          <w:lang w:eastAsia="pl-PL"/>
        </w:rPr>
        <w:t>prawo do wniesienia sprzeciwu wobec przetwarzania danych (art. 21 RODO) – o ile Administrator nie wykaże istnienia ważnych, prawnie uzasadnionych podstaw do przetwarzania, nadrzędnych wobec Pani/Pana interesów;</w:t>
      </w:r>
    </w:p>
    <w:p w14:paraId="529E6DD2" w14:textId="77777777" w:rsidR="00460714" w:rsidRDefault="003C7CAD">
      <w:pPr>
        <w:pStyle w:val="Akapitzlist"/>
        <w:numPr>
          <w:ilvl w:val="0"/>
          <w:numId w:val="22"/>
        </w:numPr>
        <w:suppressAutoHyphens/>
        <w:spacing w:after="0" w:line="276" w:lineRule="auto"/>
        <w:ind w:left="993" w:hanging="284"/>
        <w:jc w:val="both"/>
        <w:rPr>
          <w:rFonts w:ascii="Calibri" w:eastAsia="Arial" w:hAnsi="Calibri" w:cs="Calibri"/>
          <w:sz w:val="20"/>
          <w:szCs w:val="20"/>
          <w:lang w:eastAsia="pl-PL"/>
        </w:rPr>
      </w:pPr>
      <w:r w:rsidRPr="00DA7861">
        <w:rPr>
          <w:rFonts w:ascii="Calibri" w:eastAsia="Arial" w:hAnsi="Calibri" w:cs="Calibri"/>
          <w:sz w:val="20"/>
          <w:szCs w:val="20"/>
          <w:lang w:eastAsia="pl-PL"/>
        </w:rPr>
        <w:lastRenderedPageBreak/>
        <w:t xml:space="preserve">prawo do wniesienia skargi do Prezesa Urzędu Ochrony Danych Osobowych, gdy uznają, że przetwarzanie danych osobowych ich dotyczących narusza przepisy RODO; </w:t>
      </w:r>
    </w:p>
    <w:p w14:paraId="22E8008F" w14:textId="77777777" w:rsidR="00460714" w:rsidRDefault="00E2106C">
      <w:pPr>
        <w:pStyle w:val="Akapitzlist"/>
        <w:numPr>
          <w:ilvl w:val="0"/>
          <w:numId w:val="21"/>
        </w:numPr>
        <w:suppressAutoHyphens/>
        <w:spacing w:after="0" w:line="276" w:lineRule="auto"/>
        <w:jc w:val="both"/>
        <w:rPr>
          <w:rFonts w:ascii="Calibri" w:eastAsia="Arial" w:hAnsi="Calibri" w:cs="Calibri"/>
          <w:sz w:val="20"/>
          <w:szCs w:val="20"/>
          <w:lang w:eastAsia="pl-PL"/>
        </w:rPr>
      </w:pPr>
      <w:r w:rsidRPr="003C7CAD">
        <w:rPr>
          <w:rFonts w:ascii="Calibri" w:eastAsia="Arial" w:hAnsi="Calibri" w:cs="Calibri"/>
          <w:sz w:val="20"/>
          <w:szCs w:val="20"/>
          <w:lang w:eastAsia="pl-PL"/>
        </w:rPr>
        <w:t>osobom, których dotyczą dane osobowe nie przysługuje:</w:t>
      </w:r>
    </w:p>
    <w:p w14:paraId="396A3DAC" w14:textId="77777777" w:rsidR="00460714" w:rsidRDefault="00E2106C">
      <w:pPr>
        <w:pStyle w:val="Akapitzlist"/>
        <w:numPr>
          <w:ilvl w:val="0"/>
          <w:numId w:val="23"/>
        </w:numPr>
        <w:suppressAutoHyphens/>
        <w:spacing w:after="0" w:line="276" w:lineRule="auto"/>
        <w:ind w:left="993" w:hanging="284"/>
        <w:jc w:val="both"/>
        <w:rPr>
          <w:rFonts w:ascii="Calibri" w:eastAsia="Arial" w:hAnsi="Calibri" w:cs="Calibri"/>
          <w:sz w:val="20"/>
          <w:szCs w:val="20"/>
          <w:lang w:eastAsia="pl-PL"/>
        </w:rPr>
      </w:pPr>
      <w:r w:rsidRPr="003C7CAD">
        <w:rPr>
          <w:rFonts w:ascii="Calibri" w:eastAsia="Arial" w:hAnsi="Calibri" w:cs="Calibri"/>
          <w:sz w:val="20"/>
          <w:szCs w:val="20"/>
          <w:lang w:eastAsia="pl-PL"/>
        </w:rPr>
        <w:t>w związku z art. 17 ust. 3 lit. b, d lub e RODO prawo do usunięcia danych osobowych;</w:t>
      </w:r>
    </w:p>
    <w:p w14:paraId="3BCCD384" w14:textId="77777777" w:rsidR="00460714" w:rsidRDefault="00E2106C">
      <w:pPr>
        <w:pStyle w:val="Akapitzlist"/>
        <w:numPr>
          <w:ilvl w:val="0"/>
          <w:numId w:val="23"/>
        </w:numPr>
        <w:suppressAutoHyphens/>
        <w:spacing w:after="0" w:line="276" w:lineRule="auto"/>
        <w:ind w:left="993" w:hanging="283"/>
        <w:jc w:val="both"/>
        <w:rPr>
          <w:rFonts w:ascii="Calibri" w:eastAsia="Arial" w:hAnsi="Calibri" w:cs="Calibri"/>
          <w:sz w:val="20"/>
          <w:szCs w:val="20"/>
          <w:lang w:eastAsia="pl-PL"/>
        </w:rPr>
      </w:pPr>
      <w:r w:rsidRPr="003C7CAD">
        <w:rPr>
          <w:rFonts w:ascii="Calibri" w:eastAsia="Arial" w:hAnsi="Calibri" w:cs="Calibri"/>
          <w:sz w:val="20"/>
          <w:szCs w:val="20"/>
          <w:lang w:eastAsia="pl-PL"/>
        </w:rPr>
        <w:t>prawo do przenoszenia danych osobowych, o którym mowa w art. 20 RODO;</w:t>
      </w:r>
    </w:p>
    <w:p w14:paraId="3BDB353D" w14:textId="77777777" w:rsidR="006910CD" w:rsidRDefault="006910CD" w:rsidP="00D03296">
      <w:pPr>
        <w:spacing w:after="0" w:line="276" w:lineRule="auto"/>
        <w:rPr>
          <w:rFonts w:ascii="Calibri" w:hAnsi="Calibri" w:cs="Calibri"/>
          <w:sz w:val="20"/>
          <w:szCs w:val="20"/>
        </w:rPr>
      </w:pPr>
    </w:p>
    <w:p w14:paraId="6396272C" w14:textId="77777777" w:rsidR="006910CD" w:rsidRDefault="006910CD" w:rsidP="00D03296">
      <w:pPr>
        <w:spacing w:after="0" w:line="276" w:lineRule="auto"/>
        <w:rPr>
          <w:rFonts w:ascii="Calibri" w:hAnsi="Calibri" w:cs="Calibri"/>
          <w:sz w:val="20"/>
          <w:szCs w:val="20"/>
        </w:rPr>
      </w:pPr>
    </w:p>
    <w:p w14:paraId="12699DCD" w14:textId="77777777" w:rsidR="006910CD" w:rsidRDefault="006910CD" w:rsidP="00D03296">
      <w:pPr>
        <w:spacing w:after="0" w:line="276" w:lineRule="auto"/>
        <w:rPr>
          <w:rFonts w:ascii="Calibri" w:hAnsi="Calibri" w:cs="Calibri"/>
          <w:sz w:val="20"/>
          <w:szCs w:val="20"/>
        </w:rPr>
      </w:pPr>
    </w:p>
    <w:p w14:paraId="78D77AA4" w14:textId="77777777" w:rsidR="006910CD" w:rsidRDefault="006910CD" w:rsidP="00D03296">
      <w:pPr>
        <w:spacing w:after="0" w:line="276" w:lineRule="auto"/>
        <w:rPr>
          <w:rFonts w:ascii="Calibri" w:hAnsi="Calibri" w:cs="Calibri"/>
          <w:sz w:val="20"/>
          <w:szCs w:val="20"/>
        </w:rPr>
      </w:pPr>
    </w:p>
    <w:p w14:paraId="7D88D61E" w14:textId="77777777" w:rsidR="006910CD" w:rsidRDefault="006910CD" w:rsidP="00D03296">
      <w:pPr>
        <w:spacing w:after="0" w:line="276" w:lineRule="auto"/>
        <w:rPr>
          <w:rFonts w:ascii="Calibri" w:hAnsi="Calibri" w:cs="Calibri"/>
          <w:sz w:val="20"/>
          <w:szCs w:val="20"/>
        </w:rPr>
      </w:pPr>
    </w:p>
    <w:p w14:paraId="058B3683" w14:textId="77777777" w:rsidR="006910CD" w:rsidRDefault="006910CD" w:rsidP="00D03296">
      <w:pPr>
        <w:spacing w:after="0" w:line="276" w:lineRule="auto"/>
        <w:rPr>
          <w:rFonts w:ascii="Calibri" w:hAnsi="Calibri" w:cs="Calibri"/>
          <w:sz w:val="20"/>
          <w:szCs w:val="20"/>
        </w:rPr>
      </w:pPr>
    </w:p>
    <w:p w14:paraId="48B6EB93" w14:textId="77777777" w:rsidR="006910CD" w:rsidRDefault="006910CD" w:rsidP="00D03296">
      <w:pPr>
        <w:spacing w:after="0" w:line="276" w:lineRule="auto"/>
        <w:rPr>
          <w:rFonts w:ascii="Calibri" w:hAnsi="Calibri" w:cs="Calibri"/>
          <w:sz w:val="20"/>
          <w:szCs w:val="20"/>
        </w:rPr>
      </w:pPr>
    </w:p>
    <w:p w14:paraId="2C7831C8" w14:textId="77777777" w:rsidR="006910CD" w:rsidRDefault="006910CD" w:rsidP="00D03296">
      <w:pPr>
        <w:spacing w:after="0" w:line="276" w:lineRule="auto"/>
        <w:rPr>
          <w:rFonts w:ascii="Calibri" w:hAnsi="Calibri" w:cs="Calibri"/>
          <w:sz w:val="20"/>
          <w:szCs w:val="20"/>
        </w:rPr>
      </w:pPr>
    </w:p>
    <w:p w14:paraId="1A1A9528" w14:textId="77777777" w:rsidR="006910CD" w:rsidRDefault="006910CD" w:rsidP="00D03296">
      <w:pPr>
        <w:spacing w:after="0" w:line="276" w:lineRule="auto"/>
        <w:rPr>
          <w:rFonts w:ascii="Calibri" w:hAnsi="Calibri" w:cs="Calibri"/>
          <w:sz w:val="20"/>
          <w:szCs w:val="20"/>
        </w:rPr>
      </w:pPr>
    </w:p>
    <w:p w14:paraId="08D8EEA9" w14:textId="77777777" w:rsidR="006910CD" w:rsidRDefault="006910CD" w:rsidP="00D03296">
      <w:pPr>
        <w:spacing w:after="0" w:line="276" w:lineRule="auto"/>
        <w:rPr>
          <w:rFonts w:ascii="Calibri" w:hAnsi="Calibri" w:cs="Calibri"/>
          <w:sz w:val="20"/>
          <w:szCs w:val="20"/>
        </w:rPr>
      </w:pPr>
    </w:p>
    <w:p w14:paraId="054875AE" w14:textId="77777777" w:rsidR="006910CD" w:rsidRDefault="006910CD" w:rsidP="00D03296">
      <w:pPr>
        <w:spacing w:after="0" w:line="276" w:lineRule="auto"/>
        <w:rPr>
          <w:rFonts w:ascii="Calibri" w:hAnsi="Calibri" w:cs="Calibri"/>
          <w:sz w:val="20"/>
          <w:szCs w:val="20"/>
        </w:rPr>
      </w:pPr>
    </w:p>
    <w:p w14:paraId="47D75519" w14:textId="77777777" w:rsidR="006910CD" w:rsidRDefault="006910CD" w:rsidP="00D03296">
      <w:pPr>
        <w:spacing w:after="0" w:line="276" w:lineRule="auto"/>
        <w:rPr>
          <w:rFonts w:ascii="Calibri" w:hAnsi="Calibri" w:cs="Calibri"/>
          <w:sz w:val="20"/>
          <w:szCs w:val="20"/>
        </w:rPr>
      </w:pPr>
    </w:p>
    <w:p w14:paraId="2AE88576" w14:textId="77777777" w:rsidR="006910CD" w:rsidRDefault="006910CD" w:rsidP="00D03296">
      <w:pPr>
        <w:spacing w:after="0" w:line="276" w:lineRule="auto"/>
        <w:rPr>
          <w:rFonts w:ascii="Calibri" w:hAnsi="Calibri" w:cs="Calibri"/>
          <w:sz w:val="20"/>
          <w:szCs w:val="20"/>
        </w:rPr>
      </w:pPr>
    </w:p>
    <w:p w14:paraId="3554D07E" w14:textId="77777777" w:rsidR="006910CD" w:rsidRDefault="006910CD" w:rsidP="00D03296">
      <w:pPr>
        <w:spacing w:after="0" w:line="276" w:lineRule="auto"/>
        <w:rPr>
          <w:rFonts w:ascii="Calibri" w:hAnsi="Calibri" w:cs="Calibri"/>
          <w:sz w:val="20"/>
          <w:szCs w:val="20"/>
        </w:rPr>
      </w:pPr>
    </w:p>
    <w:p w14:paraId="11CF3656" w14:textId="77777777" w:rsidR="006910CD" w:rsidRDefault="006910CD" w:rsidP="00D03296">
      <w:pPr>
        <w:spacing w:after="0" w:line="276" w:lineRule="auto"/>
        <w:rPr>
          <w:rFonts w:ascii="Calibri" w:hAnsi="Calibri" w:cs="Calibri"/>
          <w:sz w:val="20"/>
          <w:szCs w:val="20"/>
        </w:rPr>
      </w:pPr>
    </w:p>
    <w:p w14:paraId="55643C6F" w14:textId="77777777" w:rsidR="006910CD" w:rsidRDefault="006910CD" w:rsidP="00D03296">
      <w:pPr>
        <w:spacing w:after="0" w:line="276" w:lineRule="auto"/>
        <w:rPr>
          <w:rFonts w:ascii="Calibri" w:hAnsi="Calibri" w:cs="Calibri"/>
          <w:sz w:val="20"/>
          <w:szCs w:val="20"/>
        </w:rPr>
      </w:pPr>
    </w:p>
    <w:p w14:paraId="016F5B33" w14:textId="77777777" w:rsidR="006910CD" w:rsidRDefault="006910CD" w:rsidP="00D03296">
      <w:pPr>
        <w:spacing w:after="0" w:line="276" w:lineRule="auto"/>
        <w:rPr>
          <w:rFonts w:ascii="Calibri" w:hAnsi="Calibri" w:cs="Calibri"/>
          <w:sz w:val="20"/>
          <w:szCs w:val="20"/>
        </w:rPr>
      </w:pPr>
    </w:p>
    <w:p w14:paraId="280A6415" w14:textId="77777777" w:rsidR="006910CD" w:rsidRDefault="006910CD" w:rsidP="00D03296">
      <w:pPr>
        <w:spacing w:after="0" w:line="276" w:lineRule="auto"/>
        <w:rPr>
          <w:rFonts w:ascii="Calibri" w:hAnsi="Calibri" w:cs="Calibri"/>
          <w:sz w:val="20"/>
          <w:szCs w:val="20"/>
        </w:rPr>
      </w:pPr>
    </w:p>
    <w:p w14:paraId="63417AE0" w14:textId="77777777" w:rsidR="006644BE" w:rsidRDefault="006644BE" w:rsidP="00D03296">
      <w:pPr>
        <w:spacing w:after="0" w:line="276" w:lineRule="auto"/>
        <w:rPr>
          <w:rFonts w:ascii="Calibri" w:hAnsi="Calibri" w:cs="Calibri"/>
          <w:sz w:val="20"/>
          <w:szCs w:val="20"/>
        </w:rPr>
      </w:pPr>
    </w:p>
    <w:p w14:paraId="2EDDC426" w14:textId="77777777" w:rsidR="006644BE" w:rsidRDefault="006644BE" w:rsidP="00D03296">
      <w:pPr>
        <w:spacing w:after="0" w:line="276" w:lineRule="auto"/>
        <w:rPr>
          <w:rFonts w:ascii="Calibri" w:hAnsi="Calibri" w:cs="Calibri"/>
          <w:sz w:val="20"/>
          <w:szCs w:val="20"/>
        </w:rPr>
      </w:pPr>
    </w:p>
    <w:p w14:paraId="6FBF17FF" w14:textId="77777777" w:rsidR="006644BE" w:rsidRDefault="006644BE" w:rsidP="00D03296">
      <w:pPr>
        <w:spacing w:after="0" w:line="276" w:lineRule="auto"/>
        <w:rPr>
          <w:rFonts w:ascii="Calibri" w:hAnsi="Calibri" w:cs="Calibri"/>
          <w:sz w:val="20"/>
          <w:szCs w:val="20"/>
        </w:rPr>
      </w:pPr>
    </w:p>
    <w:p w14:paraId="0D26A104" w14:textId="77777777" w:rsidR="006644BE" w:rsidRDefault="006644BE" w:rsidP="00D03296">
      <w:pPr>
        <w:spacing w:after="0" w:line="276" w:lineRule="auto"/>
        <w:rPr>
          <w:rFonts w:ascii="Calibri" w:hAnsi="Calibri" w:cs="Calibri"/>
          <w:sz w:val="20"/>
          <w:szCs w:val="20"/>
        </w:rPr>
      </w:pPr>
    </w:p>
    <w:p w14:paraId="60955496" w14:textId="77777777" w:rsidR="006644BE" w:rsidRDefault="006644BE" w:rsidP="00D03296">
      <w:pPr>
        <w:spacing w:after="0" w:line="276" w:lineRule="auto"/>
        <w:rPr>
          <w:rFonts w:ascii="Calibri" w:hAnsi="Calibri" w:cs="Calibri"/>
          <w:sz w:val="20"/>
          <w:szCs w:val="20"/>
        </w:rPr>
      </w:pPr>
    </w:p>
    <w:p w14:paraId="78EE80EA" w14:textId="77777777" w:rsidR="006644BE" w:rsidRDefault="006644BE" w:rsidP="00D03296">
      <w:pPr>
        <w:spacing w:after="0" w:line="276" w:lineRule="auto"/>
        <w:rPr>
          <w:rFonts w:ascii="Calibri" w:hAnsi="Calibri" w:cs="Calibri"/>
          <w:sz w:val="20"/>
          <w:szCs w:val="20"/>
        </w:rPr>
      </w:pPr>
    </w:p>
    <w:p w14:paraId="24440844" w14:textId="77777777" w:rsidR="006644BE" w:rsidRDefault="006644BE" w:rsidP="00D03296">
      <w:pPr>
        <w:spacing w:after="0" w:line="276" w:lineRule="auto"/>
        <w:rPr>
          <w:rFonts w:ascii="Calibri" w:hAnsi="Calibri" w:cs="Calibri"/>
          <w:sz w:val="20"/>
          <w:szCs w:val="20"/>
        </w:rPr>
      </w:pPr>
    </w:p>
    <w:p w14:paraId="08DB9558" w14:textId="77777777" w:rsidR="006644BE" w:rsidRDefault="006644BE" w:rsidP="00D03296">
      <w:pPr>
        <w:spacing w:after="0" w:line="276" w:lineRule="auto"/>
        <w:rPr>
          <w:rFonts w:ascii="Calibri" w:hAnsi="Calibri" w:cs="Calibri"/>
          <w:sz w:val="20"/>
          <w:szCs w:val="20"/>
        </w:rPr>
      </w:pPr>
    </w:p>
    <w:p w14:paraId="09440835" w14:textId="77777777" w:rsidR="006644BE" w:rsidRDefault="006644BE" w:rsidP="00D03296">
      <w:pPr>
        <w:spacing w:after="0" w:line="276" w:lineRule="auto"/>
        <w:rPr>
          <w:rFonts w:ascii="Calibri" w:hAnsi="Calibri" w:cs="Calibri"/>
          <w:sz w:val="20"/>
          <w:szCs w:val="20"/>
        </w:rPr>
      </w:pPr>
    </w:p>
    <w:p w14:paraId="7C131F6D" w14:textId="77777777" w:rsidR="006644BE" w:rsidRDefault="006644BE" w:rsidP="00D03296">
      <w:pPr>
        <w:spacing w:after="0" w:line="276" w:lineRule="auto"/>
        <w:rPr>
          <w:rFonts w:ascii="Calibri" w:hAnsi="Calibri" w:cs="Calibri"/>
          <w:sz w:val="20"/>
          <w:szCs w:val="20"/>
        </w:rPr>
      </w:pPr>
    </w:p>
    <w:p w14:paraId="7AAAF2F5" w14:textId="77777777" w:rsidR="006644BE" w:rsidRDefault="006644BE" w:rsidP="00D03296">
      <w:pPr>
        <w:spacing w:after="0" w:line="276" w:lineRule="auto"/>
        <w:rPr>
          <w:rFonts w:ascii="Calibri" w:hAnsi="Calibri" w:cs="Calibri"/>
          <w:sz w:val="20"/>
          <w:szCs w:val="20"/>
        </w:rPr>
      </w:pPr>
    </w:p>
    <w:p w14:paraId="6D47C16B" w14:textId="77777777" w:rsidR="006644BE" w:rsidRDefault="006644BE" w:rsidP="00D03296">
      <w:pPr>
        <w:spacing w:after="0" w:line="276" w:lineRule="auto"/>
        <w:rPr>
          <w:rFonts w:ascii="Calibri" w:hAnsi="Calibri" w:cs="Calibri"/>
          <w:sz w:val="20"/>
          <w:szCs w:val="20"/>
        </w:rPr>
      </w:pPr>
    </w:p>
    <w:p w14:paraId="08AEA546" w14:textId="77777777" w:rsidR="006644BE" w:rsidRDefault="006644BE" w:rsidP="00D03296">
      <w:pPr>
        <w:spacing w:after="0" w:line="276" w:lineRule="auto"/>
        <w:rPr>
          <w:rFonts w:ascii="Calibri" w:hAnsi="Calibri" w:cs="Calibri"/>
          <w:sz w:val="20"/>
          <w:szCs w:val="20"/>
        </w:rPr>
      </w:pPr>
    </w:p>
    <w:p w14:paraId="3E5F21F5" w14:textId="77777777" w:rsidR="006644BE" w:rsidRDefault="006644BE" w:rsidP="00D03296">
      <w:pPr>
        <w:spacing w:after="0" w:line="276" w:lineRule="auto"/>
        <w:rPr>
          <w:rFonts w:ascii="Calibri" w:hAnsi="Calibri" w:cs="Calibri"/>
          <w:sz w:val="20"/>
          <w:szCs w:val="20"/>
        </w:rPr>
      </w:pPr>
    </w:p>
    <w:p w14:paraId="2771CD9D" w14:textId="77777777" w:rsidR="006644BE" w:rsidRDefault="006644BE" w:rsidP="00D03296">
      <w:pPr>
        <w:spacing w:after="0" w:line="276" w:lineRule="auto"/>
        <w:rPr>
          <w:rFonts w:ascii="Calibri" w:hAnsi="Calibri" w:cs="Calibri"/>
          <w:sz w:val="20"/>
          <w:szCs w:val="20"/>
        </w:rPr>
      </w:pPr>
    </w:p>
    <w:p w14:paraId="493667A3" w14:textId="77777777" w:rsidR="006644BE" w:rsidRDefault="006644BE" w:rsidP="00D03296">
      <w:pPr>
        <w:spacing w:after="0" w:line="276" w:lineRule="auto"/>
        <w:rPr>
          <w:rFonts w:ascii="Calibri" w:hAnsi="Calibri" w:cs="Calibri"/>
          <w:sz w:val="20"/>
          <w:szCs w:val="20"/>
        </w:rPr>
      </w:pPr>
    </w:p>
    <w:p w14:paraId="01E2325C" w14:textId="77777777" w:rsidR="006644BE" w:rsidRDefault="006644BE" w:rsidP="00D03296">
      <w:pPr>
        <w:spacing w:after="0" w:line="276" w:lineRule="auto"/>
        <w:rPr>
          <w:rFonts w:ascii="Calibri" w:hAnsi="Calibri" w:cs="Calibri"/>
          <w:sz w:val="20"/>
          <w:szCs w:val="20"/>
        </w:rPr>
      </w:pPr>
    </w:p>
    <w:p w14:paraId="2C1AFBD0" w14:textId="77777777" w:rsidR="006644BE" w:rsidRDefault="006644BE" w:rsidP="00D03296">
      <w:pPr>
        <w:spacing w:after="0" w:line="276" w:lineRule="auto"/>
        <w:rPr>
          <w:rFonts w:ascii="Calibri" w:hAnsi="Calibri" w:cs="Calibri"/>
          <w:sz w:val="20"/>
          <w:szCs w:val="20"/>
        </w:rPr>
      </w:pPr>
    </w:p>
    <w:p w14:paraId="53451160" w14:textId="77777777" w:rsidR="006644BE" w:rsidRDefault="006644BE" w:rsidP="00D03296">
      <w:pPr>
        <w:spacing w:after="0" w:line="276" w:lineRule="auto"/>
        <w:rPr>
          <w:rFonts w:ascii="Calibri" w:hAnsi="Calibri" w:cs="Calibri"/>
          <w:sz w:val="20"/>
          <w:szCs w:val="20"/>
        </w:rPr>
      </w:pPr>
    </w:p>
    <w:p w14:paraId="0DD8F65A" w14:textId="77777777" w:rsidR="006644BE" w:rsidRDefault="006644BE" w:rsidP="00D03296">
      <w:pPr>
        <w:spacing w:after="0" w:line="276" w:lineRule="auto"/>
        <w:rPr>
          <w:rFonts w:ascii="Calibri" w:hAnsi="Calibri" w:cs="Calibri"/>
          <w:sz w:val="20"/>
          <w:szCs w:val="20"/>
        </w:rPr>
      </w:pPr>
    </w:p>
    <w:p w14:paraId="6FB6483F" w14:textId="77777777" w:rsidR="006644BE" w:rsidRDefault="006644BE" w:rsidP="00D03296">
      <w:pPr>
        <w:spacing w:after="0" w:line="276" w:lineRule="auto"/>
        <w:rPr>
          <w:rFonts w:ascii="Calibri" w:hAnsi="Calibri" w:cs="Calibri"/>
          <w:sz w:val="20"/>
          <w:szCs w:val="20"/>
        </w:rPr>
      </w:pPr>
    </w:p>
    <w:p w14:paraId="45A6174F" w14:textId="77777777" w:rsidR="006644BE" w:rsidRDefault="006644BE" w:rsidP="00D03296">
      <w:pPr>
        <w:spacing w:after="0" w:line="276" w:lineRule="auto"/>
        <w:rPr>
          <w:rFonts w:ascii="Calibri" w:hAnsi="Calibri" w:cs="Calibri"/>
          <w:sz w:val="20"/>
          <w:szCs w:val="20"/>
        </w:rPr>
      </w:pPr>
    </w:p>
    <w:p w14:paraId="16CD0597" w14:textId="77777777" w:rsidR="006644BE" w:rsidRDefault="006644BE" w:rsidP="00D03296">
      <w:pPr>
        <w:spacing w:after="0" w:line="276" w:lineRule="auto"/>
        <w:rPr>
          <w:rFonts w:ascii="Calibri" w:hAnsi="Calibri" w:cs="Calibri"/>
          <w:sz w:val="20"/>
          <w:szCs w:val="20"/>
        </w:rPr>
      </w:pPr>
    </w:p>
    <w:p w14:paraId="344D5CD6" w14:textId="77777777" w:rsidR="006644BE" w:rsidRDefault="006644BE" w:rsidP="00D03296">
      <w:pPr>
        <w:spacing w:after="0" w:line="276" w:lineRule="auto"/>
        <w:rPr>
          <w:rFonts w:ascii="Calibri" w:hAnsi="Calibri" w:cs="Calibri"/>
          <w:sz w:val="20"/>
          <w:szCs w:val="20"/>
        </w:rPr>
      </w:pPr>
    </w:p>
    <w:p w14:paraId="7575F284" w14:textId="77777777" w:rsidR="006644BE" w:rsidRDefault="006644BE" w:rsidP="00D03296">
      <w:pPr>
        <w:spacing w:after="0" w:line="276" w:lineRule="auto"/>
        <w:rPr>
          <w:rFonts w:ascii="Calibri" w:hAnsi="Calibri" w:cs="Calibri"/>
          <w:sz w:val="20"/>
          <w:szCs w:val="20"/>
        </w:rPr>
      </w:pPr>
    </w:p>
    <w:p w14:paraId="2D3E6DBC" w14:textId="77777777" w:rsidR="006644BE" w:rsidRDefault="006644BE" w:rsidP="00D03296">
      <w:pPr>
        <w:spacing w:after="0" w:line="276" w:lineRule="auto"/>
        <w:rPr>
          <w:rFonts w:ascii="Calibri" w:hAnsi="Calibri" w:cs="Calibri"/>
          <w:sz w:val="20"/>
          <w:szCs w:val="20"/>
        </w:rPr>
      </w:pPr>
    </w:p>
    <w:p w14:paraId="7ACDA7C3" w14:textId="77777777" w:rsidR="006644BE" w:rsidRDefault="006644BE" w:rsidP="00D03296">
      <w:pPr>
        <w:spacing w:after="0" w:line="276" w:lineRule="auto"/>
        <w:rPr>
          <w:rFonts w:ascii="Calibri" w:hAnsi="Calibri" w:cs="Calibri"/>
          <w:sz w:val="20"/>
          <w:szCs w:val="20"/>
        </w:rPr>
      </w:pPr>
    </w:p>
    <w:p w14:paraId="31AE4815" w14:textId="77777777" w:rsidR="006910CD" w:rsidRDefault="006910CD" w:rsidP="00D03296">
      <w:pPr>
        <w:spacing w:after="0" w:line="276" w:lineRule="auto"/>
        <w:rPr>
          <w:rFonts w:ascii="Calibri" w:hAnsi="Calibri" w:cs="Calibri"/>
          <w:sz w:val="20"/>
          <w:szCs w:val="20"/>
        </w:rPr>
      </w:pPr>
    </w:p>
    <w:p w14:paraId="0610136E" w14:textId="77777777" w:rsidR="006910CD" w:rsidRDefault="006910CD" w:rsidP="00D03296">
      <w:pPr>
        <w:spacing w:after="0" w:line="276" w:lineRule="auto"/>
        <w:rPr>
          <w:rFonts w:ascii="Calibri" w:hAnsi="Calibri" w:cs="Calibri"/>
          <w:sz w:val="20"/>
          <w:szCs w:val="20"/>
        </w:rPr>
      </w:pPr>
    </w:p>
    <w:p w14:paraId="31C60ADD" w14:textId="77777777" w:rsidR="008F4705" w:rsidRPr="008F4705" w:rsidRDefault="008F4705" w:rsidP="008F4705">
      <w:pPr>
        <w:widowControl w:val="0"/>
        <w:spacing w:after="0"/>
        <w:jc w:val="both"/>
        <w:textAlignment w:val="baseline"/>
        <w:rPr>
          <w:rFonts w:ascii="Calibri" w:hAnsi="Calibri" w:cs="Calibri"/>
          <w:b/>
          <w:color w:val="000000"/>
          <w:sz w:val="20"/>
          <w:szCs w:val="20"/>
          <w:lang w:eastAsia="pl-PL"/>
        </w:rPr>
      </w:pPr>
      <w:r w:rsidRPr="008F4705">
        <w:rPr>
          <w:rFonts w:ascii="Calibri" w:hAnsi="Calibri" w:cs="Calibri"/>
          <w:b/>
          <w:color w:val="000000"/>
          <w:sz w:val="20"/>
          <w:szCs w:val="20"/>
          <w:lang w:eastAsia="pl-PL"/>
        </w:rPr>
        <w:t xml:space="preserve">Załącznik nr 5 </w:t>
      </w:r>
    </w:p>
    <w:p w14:paraId="159B7C58" w14:textId="77777777" w:rsidR="008F4705" w:rsidRPr="008F4705" w:rsidRDefault="008F4705" w:rsidP="008F4705">
      <w:pPr>
        <w:widowControl w:val="0"/>
        <w:spacing w:after="0"/>
        <w:jc w:val="both"/>
        <w:textAlignment w:val="baseline"/>
        <w:rPr>
          <w:rFonts w:ascii="Calibri" w:hAnsi="Calibri" w:cs="Calibri"/>
          <w:b/>
          <w:color w:val="000000"/>
          <w:sz w:val="20"/>
          <w:szCs w:val="20"/>
          <w:lang w:eastAsia="pl-PL"/>
        </w:rPr>
      </w:pPr>
    </w:p>
    <w:p w14:paraId="08FDF2B5" w14:textId="77777777" w:rsidR="008F4705" w:rsidRPr="008F4705" w:rsidRDefault="008F4705" w:rsidP="008F4705">
      <w:pPr>
        <w:widowControl w:val="0"/>
        <w:spacing w:after="0"/>
        <w:jc w:val="both"/>
        <w:textAlignment w:val="baseline"/>
        <w:rPr>
          <w:rFonts w:ascii="Calibri" w:hAnsi="Calibri" w:cs="Calibri"/>
          <w:b/>
          <w:color w:val="000000"/>
          <w:sz w:val="20"/>
          <w:szCs w:val="20"/>
          <w:lang w:eastAsia="pl-PL"/>
        </w:rPr>
      </w:pPr>
      <w:r w:rsidRPr="008F4705">
        <w:rPr>
          <w:rFonts w:ascii="Calibri" w:hAnsi="Calibri" w:cs="Calibri"/>
          <w:b/>
          <w:color w:val="000000"/>
          <w:sz w:val="20"/>
          <w:szCs w:val="20"/>
          <w:lang w:eastAsia="pl-PL"/>
        </w:rPr>
        <w:t xml:space="preserve">Protokół odbioru usługi </w:t>
      </w:r>
    </w:p>
    <w:p w14:paraId="1154C477" w14:textId="77777777" w:rsidR="008F4705" w:rsidRPr="008F4705" w:rsidRDefault="008F4705" w:rsidP="008F4705">
      <w:pPr>
        <w:widowControl w:val="0"/>
        <w:spacing w:after="0"/>
        <w:jc w:val="both"/>
        <w:textAlignment w:val="baseline"/>
        <w:rPr>
          <w:rFonts w:ascii="Calibri" w:hAnsi="Calibri" w:cs="Calibri"/>
          <w:b/>
          <w:color w:val="000000"/>
          <w:sz w:val="20"/>
          <w:szCs w:val="20"/>
          <w:lang w:eastAsia="pl-PL"/>
        </w:rPr>
      </w:pPr>
    </w:p>
    <w:p w14:paraId="7C01B59F" w14:textId="77777777" w:rsidR="008F4705" w:rsidRPr="008F4705" w:rsidRDefault="008F4705" w:rsidP="008F4705">
      <w:pPr>
        <w:widowControl w:val="0"/>
        <w:spacing w:after="0"/>
        <w:jc w:val="both"/>
        <w:textAlignment w:val="baseline"/>
        <w:rPr>
          <w:rFonts w:ascii="Calibri" w:hAnsi="Calibri" w:cs="Calibri"/>
          <w:color w:val="000000"/>
          <w:sz w:val="20"/>
          <w:szCs w:val="20"/>
          <w:lang w:eastAsia="pl-PL"/>
        </w:rPr>
      </w:pPr>
      <w:r w:rsidRPr="008F4705">
        <w:rPr>
          <w:rFonts w:ascii="Calibri" w:hAnsi="Calibri" w:cs="Calibri"/>
          <w:color w:val="000000"/>
          <w:sz w:val="20"/>
          <w:szCs w:val="20"/>
          <w:lang w:eastAsia="pl-PL"/>
        </w:rPr>
        <w:t>sporządzony w …………………., w dniu ......................., pomiędzy:</w:t>
      </w:r>
    </w:p>
    <w:p w14:paraId="68A199A5" w14:textId="77777777" w:rsidR="008F4705" w:rsidRPr="008F4705" w:rsidRDefault="008F4705" w:rsidP="008F4705">
      <w:pPr>
        <w:widowControl w:val="0"/>
        <w:spacing w:after="0"/>
        <w:jc w:val="both"/>
        <w:textAlignment w:val="baseline"/>
        <w:rPr>
          <w:rFonts w:ascii="Calibri" w:hAnsi="Calibri" w:cs="Calibri"/>
          <w:color w:val="000000"/>
          <w:sz w:val="20"/>
          <w:szCs w:val="20"/>
          <w:lang w:eastAsia="pl-PL"/>
        </w:rPr>
      </w:pPr>
      <w:r w:rsidRPr="008F4705">
        <w:rPr>
          <w:rFonts w:ascii="Calibri" w:hAnsi="Calibri" w:cs="Calibri"/>
          <w:sz w:val="20"/>
          <w:szCs w:val="20"/>
          <w:shd w:val="clear" w:color="auto" w:fill="FFFFFF"/>
        </w:rPr>
        <w:t>Krośnieńskim Związkiem Powiatowo-Gminnym,</w:t>
      </w:r>
      <w:r>
        <w:rPr>
          <w:rFonts w:ascii="Calibri" w:hAnsi="Calibri" w:cs="Calibri"/>
          <w:spacing w:val="-2"/>
          <w:sz w:val="20"/>
          <w:szCs w:val="20"/>
        </w:rPr>
        <w:t xml:space="preserve"> </w:t>
      </w:r>
      <w:r w:rsidRPr="008F4705">
        <w:rPr>
          <w:rFonts w:ascii="Calibri" w:hAnsi="Calibri" w:cs="Calibri"/>
          <w:color w:val="000000"/>
          <w:sz w:val="20"/>
          <w:szCs w:val="20"/>
          <w:lang w:eastAsia="pl-PL"/>
        </w:rPr>
        <w:t>jako Zamawiającym, reprezentowanym przez:</w:t>
      </w:r>
    </w:p>
    <w:p w14:paraId="1A90415C" w14:textId="77777777" w:rsidR="008F4705" w:rsidRPr="008F4705" w:rsidRDefault="008F4705" w:rsidP="008F4705">
      <w:pPr>
        <w:widowControl w:val="0"/>
        <w:spacing w:after="0"/>
        <w:jc w:val="both"/>
        <w:textAlignment w:val="baseline"/>
        <w:rPr>
          <w:rFonts w:ascii="Calibri" w:hAnsi="Calibri" w:cs="Calibri"/>
          <w:color w:val="000000"/>
          <w:sz w:val="20"/>
          <w:szCs w:val="20"/>
          <w:lang w:eastAsia="pl-PL"/>
        </w:rPr>
      </w:pPr>
      <w:r w:rsidRPr="008F4705">
        <w:rPr>
          <w:rFonts w:ascii="Calibri" w:hAnsi="Calibri" w:cs="Calibri"/>
          <w:color w:val="000000"/>
          <w:sz w:val="20"/>
          <w:szCs w:val="20"/>
          <w:lang w:eastAsia="pl-PL"/>
        </w:rPr>
        <w:t>..............................................................................</w:t>
      </w:r>
    </w:p>
    <w:p w14:paraId="2B2827E9" w14:textId="77777777" w:rsidR="008F4705" w:rsidRPr="008F4705" w:rsidRDefault="008F4705" w:rsidP="008F4705">
      <w:pPr>
        <w:widowControl w:val="0"/>
        <w:spacing w:after="0"/>
        <w:jc w:val="both"/>
        <w:textAlignment w:val="baseline"/>
        <w:rPr>
          <w:rFonts w:ascii="Calibri" w:hAnsi="Calibri" w:cs="Calibri"/>
          <w:color w:val="000000"/>
          <w:sz w:val="20"/>
          <w:szCs w:val="20"/>
          <w:lang w:eastAsia="pl-PL"/>
        </w:rPr>
      </w:pPr>
      <w:r w:rsidRPr="008F4705">
        <w:rPr>
          <w:rFonts w:ascii="Calibri" w:hAnsi="Calibri" w:cs="Calibri"/>
          <w:color w:val="000000"/>
          <w:sz w:val="20"/>
          <w:szCs w:val="20"/>
          <w:lang w:eastAsia="pl-PL"/>
        </w:rPr>
        <w:t>a</w:t>
      </w:r>
    </w:p>
    <w:p w14:paraId="3E8FE60B" w14:textId="77777777" w:rsidR="008F4705" w:rsidRPr="008F4705" w:rsidRDefault="008F4705" w:rsidP="008F4705">
      <w:pPr>
        <w:widowControl w:val="0"/>
        <w:spacing w:after="0"/>
        <w:jc w:val="both"/>
        <w:textAlignment w:val="baseline"/>
        <w:rPr>
          <w:rFonts w:ascii="Calibri" w:hAnsi="Calibri" w:cs="Calibri"/>
          <w:color w:val="000000"/>
          <w:sz w:val="20"/>
          <w:szCs w:val="20"/>
          <w:lang w:eastAsia="pl-PL"/>
        </w:rPr>
      </w:pPr>
      <w:r w:rsidRPr="008F4705">
        <w:rPr>
          <w:rFonts w:ascii="Calibri" w:hAnsi="Calibri" w:cs="Calibri"/>
          <w:color w:val="000000"/>
          <w:sz w:val="20"/>
          <w:szCs w:val="20"/>
          <w:lang w:eastAsia="pl-PL"/>
        </w:rPr>
        <w:t>.................................... jako Wykonawcą, reprezentowanym (ą) przez:</w:t>
      </w:r>
    </w:p>
    <w:p w14:paraId="31790A04" w14:textId="77777777" w:rsidR="008F4705" w:rsidRPr="008F4705" w:rsidRDefault="008F4705" w:rsidP="008F4705">
      <w:pPr>
        <w:widowControl w:val="0"/>
        <w:spacing w:after="0"/>
        <w:jc w:val="both"/>
        <w:textAlignment w:val="baseline"/>
        <w:rPr>
          <w:rFonts w:ascii="Calibri" w:hAnsi="Calibri" w:cs="Calibri"/>
          <w:color w:val="000000"/>
          <w:sz w:val="20"/>
          <w:szCs w:val="20"/>
          <w:lang w:eastAsia="pl-PL"/>
        </w:rPr>
      </w:pPr>
      <w:r w:rsidRPr="008F4705">
        <w:rPr>
          <w:rFonts w:ascii="Calibri" w:hAnsi="Calibri" w:cs="Calibri"/>
          <w:color w:val="000000"/>
          <w:sz w:val="20"/>
          <w:szCs w:val="20"/>
          <w:lang w:eastAsia="pl-PL"/>
        </w:rPr>
        <w:t>.............................................................................</w:t>
      </w:r>
    </w:p>
    <w:p w14:paraId="0B820303" w14:textId="77777777" w:rsidR="008F4705" w:rsidRPr="008F4705" w:rsidRDefault="008F4705" w:rsidP="008F4705">
      <w:pPr>
        <w:widowControl w:val="0"/>
        <w:spacing w:after="0"/>
        <w:jc w:val="both"/>
        <w:textAlignment w:val="baseline"/>
        <w:rPr>
          <w:rFonts w:ascii="Calibri" w:hAnsi="Calibri" w:cs="Calibri"/>
          <w:color w:val="000000"/>
          <w:sz w:val="20"/>
          <w:szCs w:val="20"/>
          <w:lang w:eastAsia="pl-PL"/>
        </w:rPr>
      </w:pPr>
    </w:p>
    <w:p w14:paraId="15BA4F7A" w14:textId="77777777" w:rsidR="00460714" w:rsidRDefault="008F4705">
      <w:pPr>
        <w:numPr>
          <w:ilvl w:val="0"/>
          <w:numId w:val="18"/>
        </w:numPr>
        <w:suppressAutoHyphens/>
        <w:spacing w:after="0" w:line="276" w:lineRule="auto"/>
        <w:jc w:val="both"/>
        <w:rPr>
          <w:rFonts w:ascii="Calibri" w:hAnsi="Calibri" w:cs="Calibri"/>
          <w:color w:val="000000"/>
          <w:sz w:val="20"/>
          <w:szCs w:val="20"/>
          <w:lang w:eastAsia="pl-PL"/>
        </w:rPr>
      </w:pPr>
      <w:r w:rsidRPr="008F4705">
        <w:rPr>
          <w:rFonts w:ascii="Calibri" w:hAnsi="Calibri" w:cs="Calibri"/>
          <w:color w:val="000000"/>
          <w:sz w:val="20"/>
          <w:szCs w:val="20"/>
          <w:lang w:eastAsia="pl-PL"/>
        </w:rPr>
        <w:t xml:space="preserve">Protokół dotyczy odbioru usługi ………………………. </w:t>
      </w:r>
    </w:p>
    <w:p w14:paraId="2787B671" w14:textId="77777777" w:rsidR="00460714" w:rsidRDefault="008F4705">
      <w:pPr>
        <w:widowControl w:val="0"/>
        <w:numPr>
          <w:ilvl w:val="0"/>
          <w:numId w:val="18"/>
        </w:numPr>
        <w:suppressAutoHyphens/>
        <w:spacing w:after="0" w:line="276" w:lineRule="auto"/>
        <w:ind w:left="357" w:hanging="357"/>
        <w:jc w:val="both"/>
        <w:textAlignment w:val="baseline"/>
        <w:rPr>
          <w:rFonts w:ascii="Calibri" w:hAnsi="Calibri" w:cs="Calibri"/>
          <w:color w:val="000000"/>
          <w:sz w:val="20"/>
          <w:szCs w:val="20"/>
          <w:lang w:eastAsia="pl-PL"/>
        </w:rPr>
      </w:pPr>
      <w:r w:rsidRPr="008F4705">
        <w:rPr>
          <w:rFonts w:ascii="Calibri" w:hAnsi="Calibri" w:cs="Calibri"/>
          <w:color w:val="000000"/>
          <w:sz w:val="20"/>
          <w:szCs w:val="20"/>
          <w:lang w:eastAsia="pl-PL"/>
        </w:rPr>
        <w:t xml:space="preserve">Zakres zamówienia określonego w umowie nr………… z dnia </w:t>
      </w:r>
      <w:r w:rsidRPr="008F4705">
        <w:rPr>
          <w:rFonts w:ascii="Calibri" w:hAnsi="Calibri" w:cs="Calibri"/>
          <w:color w:val="000000"/>
          <w:sz w:val="20"/>
          <w:szCs w:val="20"/>
          <w:lang w:eastAsia="pl-PL"/>
        </w:rPr>
        <w:br/>
        <w:t>Wykonawca zorganizował i przeprowadził ………………………………………………</w:t>
      </w:r>
    </w:p>
    <w:p w14:paraId="1C6ECC98" w14:textId="77777777" w:rsidR="00460714" w:rsidRDefault="008F4705">
      <w:pPr>
        <w:widowControl w:val="0"/>
        <w:numPr>
          <w:ilvl w:val="0"/>
          <w:numId w:val="18"/>
        </w:numPr>
        <w:suppressAutoHyphens/>
        <w:spacing w:after="0" w:line="276" w:lineRule="auto"/>
        <w:ind w:left="357" w:hanging="357"/>
        <w:jc w:val="both"/>
        <w:textAlignment w:val="baseline"/>
        <w:rPr>
          <w:rFonts w:ascii="Calibri" w:hAnsi="Calibri" w:cs="Calibri"/>
          <w:color w:val="000000"/>
          <w:sz w:val="20"/>
          <w:szCs w:val="20"/>
          <w:lang w:eastAsia="pl-PL"/>
        </w:rPr>
      </w:pPr>
      <w:r w:rsidRPr="008F4705">
        <w:rPr>
          <w:rFonts w:ascii="Calibri" w:hAnsi="Calibri" w:cs="Calibri"/>
          <w:color w:val="000000"/>
          <w:sz w:val="20"/>
          <w:szCs w:val="20"/>
          <w:lang w:eastAsia="pl-PL"/>
        </w:rPr>
        <w:t>Zamawiający dokonuje odbioru usługi objętej umową bez uwag i stwierdza, że zamówienie zostało zrealizowane zgodnie z zakresem i warunkami określonymi w umowie (TAK/NIE)*</w:t>
      </w:r>
    </w:p>
    <w:p w14:paraId="61AB97E4" w14:textId="77777777" w:rsidR="008F4705" w:rsidRPr="008F4705" w:rsidRDefault="008F4705" w:rsidP="008F4705">
      <w:pPr>
        <w:widowControl w:val="0"/>
        <w:spacing w:after="0"/>
        <w:ind w:left="357"/>
        <w:jc w:val="both"/>
        <w:textAlignment w:val="baseline"/>
        <w:rPr>
          <w:rFonts w:ascii="Calibri" w:hAnsi="Calibri" w:cs="Calibri"/>
          <w:color w:val="000000"/>
          <w:sz w:val="20"/>
          <w:szCs w:val="20"/>
          <w:lang w:eastAsia="pl-PL"/>
        </w:rPr>
      </w:pPr>
      <w:r w:rsidRPr="008F4705">
        <w:rPr>
          <w:rFonts w:ascii="Calibri" w:hAnsi="Calibri" w:cs="Calibri"/>
          <w:color w:val="000000"/>
          <w:sz w:val="20"/>
          <w:szCs w:val="20"/>
          <w:lang w:eastAsia="pl-PL"/>
        </w:rPr>
        <w:t>Uwagi Zamawiającego**:………………………………………..</w:t>
      </w:r>
    </w:p>
    <w:p w14:paraId="0EEEFA45" w14:textId="77777777" w:rsidR="00460714" w:rsidRDefault="008F4705">
      <w:pPr>
        <w:widowControl w:val="0"/>
        <w:numPr>
          <w:ilvl w:val="0"/>
          <w:numId w:val="18"/>
        </w:numPr>
        <w:suppressAutoHyphens/>
        <w:spacing w:after="0" w:line="276" w:lineRule="auto"/>
        <w:jc w:val="both"/>
        <w:textAlignment w:val="baseline"/>
        <w:rPr>
          <w:rFonts w:ascii="Calibri" w:hAnsi="Calibri" w:cs="Calibri"/>
          <w:color w:val="000000"/>
          <w:sz w:val="20"/>
          <w:szCs w:val="20"/>
          <w:lang w:eastAsia="pl-PL"/>
        </w:rPr>
      </w:pPr>
      <w:r w:rsidRPr="008F4705">
        <w:rPr>
          <w:rFonts w:ascii="Calibri" w:hAnsi="Calibri" w:cs="Calibri"/>
          <w:color w:val="000000"/>
          <w:sz w:val="20"/>
          <w:szCs w:val="20"/>
          <w:lang w:eastAsia="pl-PL"/>
        </w:rPr>
        <w:t>Niniejszy protokół, po jego obustronnym podpisaniu stanowi podstawę do wystawienia faktury przez Wykonawcę na kwotę ………… zł brutto.</w:t>
      </w:r>
    </w:p>
    <w:p w14:paraId="0103E6E3" w14:textId="77777777" w:rsidR="00460714" w:rsidRDefault="008F4705">
      <w:pPr>
        <w:widowControl w:val="0"/>
        <w:numPr>
          <w:ilvl w:val="0"/>
          <w:numId w:val="18"/>
        </w:numPr>
        <w:suppressAutoHyphens/>
        <w:spacing w:after="0" w:line="276" w:lineRule="auto"/>
        <w:jc w:val="both"/>
        <w:textAlignment w:val="baseline"/>
        <w:rPr>
          <w:rFonts w:ascii="Calibri" w:hAnsi="Calibri" w:cs="Calibri"/>
          <w:color w:val="000000"/>
          <w:sz w:val="20"/>
          <w:szCs w:val="20"/>
          <w:lang w:eastAsia="pl-PL"/>
        </w:rPr>
      </w:pPr>
      <w:r w:rsidRPr="008F4705">
        <w:rPr>
          <w:rFonts w:ascii="Calibri" w:hAnsi="Calibri" w:cs="Calibri"/>
          <w:color w:val="000000"/>
          <w:sz w:val="20"/>
          <w:szCs w:val="20"/>
          <w:lang w:eastAsia="pl-PL"/>
        </w:rPr>
        <w:t>Niniejszy protokół sporządzono w dwóch jednobrzmiących egzemplarzach, po jednym dla każdej ze stron.</w:t>
      </w:r>
    </w:p>
    <w:p w14:paraId="0DBD4053" w14:textId="77777777" w:rsidR="008F4705" w:rsidRPr="008F4705" w:rsidRDefault="008F4705" w:rsidP="008F4705">
      <w:pPr>
        <w:widowControl w:val="0"/>
        <w:spacing w:after="0"/>
        <w:jc w:val="both"/>
        <w:textAlignment w:val="baseline"/>
        <w:rPr>
          <w:rFonts w:ascii="Calibri" w:hAnsi="Calibri" w:cs="Calibri"/>
          <w:color w:val="000000"/>
          <w:sz w:val="20"/>
          <w:szCs w:val="20"/>
          <w:lang w:eastAsia="pl-PL"/>
        </w:rPr>
      </w:pPr>
    </w:p>
    <w:p w14:paraId="305969ED" w14:textId="77777777" w:rsidR="008F4705" w:rsidRPr="008F4705" w:rsidRDefault="008F4705" w:rsidP="008F4705">
      <w:pPr>
        <w:widowControl w:val="0"/>
        <w:spacing w:after="0"/>
        <w:jc w:val="both"/>
        <w:textAlignment w:val="baseline"/>
        <w:rPr>
          <w:rFonts w:ascii="Calibri" w:hAnsi="Calibri" w:cs="Calibri"/>
          <w:color w:val="000000"/>
          <w:sz w:val="20"/>
          <w:szCs w:val="20"/>
          <w:lang w:eastAsia="pl-PL"/>
        </w:rPr>
      </w:pPr>
      <w:r w:rsidRPr="008F4705">
        <w:rPr>
          <w:rFonts w:ascii="Calibri" w:hAnsi="Calibri" w:cs="Calibri"/>
          <w:color w:val="000000"/>
          <w:sz w:val="20"/>
          <w:szCs w:val="20"/>
          <w:lang w:eastAsia="pl-PL"/>
        </w:rPr>
        <w:t>Za Wykonawcę</w:t>
      </w:r>
      <w:r w:rsidRPr="008F4705">
        <w:rPr>
          <w:rFonts w:ascii="Calibri" w:hAnsi="Calibri" w:cs="Calibri"/>
          <w:color w:val="000000"/>
          <w:sz w:val="20"/>
          <w:szCs w:val="20"/>
          <w:lang w:eastAsia="pl-PL"/>
        </w:rPr>
        <w:tab/>
      </w:r>
      <w:r w:rsidRPr="008F4705">
        <w:rPr>
          <w:rFonts w:ascii="Calibri" w:hAnsi="Calibri" w:cs="Calibri"/>
          <w:color w:val="000000"/>
          <w:sz w:val="20"/>
          <w:szCs w:val="20"/>
          <w:lang w:eastAsia="pl-PL"/>
        </w:rPr>
        <w:tab/>
      </w:r>
      <w:r w:rsidRPr="008F4705">
        <w:rPr>
          <w:rFonts w:ascii="Calibri" w:hAnsi="Calibri" w:cs="Calibri"/>
          <w:color w:val="000000"/>
          <w:sz w:val="20"/>
          <w:szCs w:val="20"/>
          <w:lang w:eastAsia="pl-PL"/>
        </w:rPr>
        <w:tab/>
      </w:r>
      <w:r w:rsidRPr="008F4705">
        <w:rPr>
          <w:rFonts w:ascii="Calibri" w:hAnsi="Calibri" w:cs="Calibri"/>
          <w:color w:val="000000"/>
          <w:sz w:val="20"/>
          <w:szCs w:val="20"/>
          <w:lang w:eastAsia="pl-PL"/>
        </w:rPr>
        <w:tab/>
      </w:r>
      <w:r w:rsidRPr="008F4705">
        <w:rPr>
          <w:rFonts w:ascii="Calibri" w:hAnsi="Calibri" w:cs="Calibri"/>
          <w:color w:val="000000"/>
          <w:sz w:val="20"/>
          <w:szCs w:val="20"/>
          <w:lang w:eastAsia="pl-PL"/>
        </w:rPr>
        <w:tab/>
        <w:t xml:space="preserve">                                                 Za Zamawiającego</w:t>
      </w:r>
    </w:p>
    <w:p w14:paraId="714169CC" w14:textId="77777777" w:rsidR="008F4705" w:rsidRPr="008F4705" w:rsidRDefault="008F4705" w:rsidP="008F4705">
      <w:pPr>
        <w:spacing w:after="0"/>
        <w:ind w:left="708"/>
        <w:jc w:val="both"/>
        <w:rPr>
          <w:rFonts w:ascii="Calibri" w:hAnsi="Calibri" w:cs="Calibri"/>
          <w:b/>
          <w:bCs/>
          <w:sz w:val="20"/>
          <w:szCs w:val="20"/>
        </w:rPr>
      </w:pPr>
    </w:p>
    <w:p w14:paraId="75849E3F" w14:textId="77777777" w:rsidR="008F4705" w:rsidRPr="00D03296" w:rsidRDefault="008F4705" w:rsidP="00D03296">
      <w:pPr>
        <w:spacing w:after="0" w:line="276" w:lineRule="auto"/>
        <w:rPr>
          <w:rFonts w:ascii="Calibri" w:hAnsi="Calibri" w:cs="Calibri"/>
          <w:sz w:val="20"/>
          <w:szCs w:val="20"/>
        </w:rPr>
      </w:pPr>
    </w:p>
    <w:sectPr w:rsidR="008F4705" w:rsidRPr="00D03296" w:rsidSect="00BC453B">
      <w:headerReference w:type="default" r:id="rId14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E79A5A" w14:textId="77777777" w:rsidR="00D04A71" w:rsidRDefault="00D04A71" w:rsidP="00EC5976">
      <w:pPr>
        <w:spacing w:after="0" w:line="240" w:lineRule="auto"/>
      </w:pPr>
      <w:r>
        <w:separator/>
      </w:r>
    </w:p>
  </w:endnote>
  <w:endnote w:type="continuationSeparator" w:id="0">
    <w:p w14:paraId="58029360" w14:textId="77777777" w:rsidR="00D04A71" w:rsidRDefault="00D04A71" w:rsidP="00EC59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D5E887" w14:textId="77777777" w:rsidR="00D04A71" w:rsidRDefault="00D04A71" w:rsidP="00EC5976">
      <w:pPr>
        <w:spacing w:after="0" w:line="240" w:lineRule="auto"/>
      </w:pPr>
      <w:r>
        <w:separator/>
      </w:r>
    </w:p>
  </w:footnote>
  <w:footnote w:type="continuationSeparator" w:id="0">
    <w:p w14:paraId="6088F13D" w14:textId="77777777" w:rsidR="00D04A71" w:rsidRDefault="00D04A71" w:rsidP="00EC597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1CD5EC" w14:textId="77777777" w:rsidR="0070334F" w:rsidRDefault="0070334F" w:rsidP="00EC5976">
    <w:pPr>
      <w:pStyle w:val="Nagwek"/>
      <w:jc w:val="center"/>
    </w:pPr>
    <w:r w:rsidRPr="007B75C4">
      <w:rPr>
        <w:noProof/>
        <w:lang w:eastAsia="pl-PL"/>
      </w:rPr>
      <w:drawing>
        <wp:inline distT="0" distB="0" distL="0" distR="0" wp14:anchorId="09B17B50" wp14:editId="78D46455">
          <wp:extent cx="6977380" cy="548747"/>
          <wp:effectExtent l="0" t="0" r="0" b="381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86192" cy="5573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9"/>
    <w:multiLevelType w:val="multilevel"/>
    <w:tmpl w:val="00000009"/>
    <w:name w:val="WW8Num9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hAnsi="Calibri" w:cs="Calibri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2.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2.%3.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2.%3.%4.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2.%3.%4.%5.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2.%3.%4.%5.%6.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000000A"/>
    <w:multiLevelType w:val="multilevel"/>
    <w:tmpl w:val="930CBC8E"/>
    <w:name w:val="WW8Num10"/>
    <w:lvl w:ilvl="0">
      <w:start w:val="1"/>
      <w:numFmt w:val="lowerLetter"/>
      <w:lvlText w:val="%1."/>
      <w:lvlJc w:val="left"/>
      <w:pPr>
        <w:tabs>
          <w:tab w:val="num" w:pos="0"/>
        </w:tabs>
        <w:ind w:left="360" w:hanging="360"/>
      </w:pPr>
      <w:rPr>
        <w:rFonts w:ascii="Calibri" w:hAnsi="Calibri" w:cs="Calibri"/>
        <w:sz w:val="20"/>
        <w:szCs w:val="20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Calibri"/>
      </w:rPr>
    </w:lvl>
    <w:lvl w:ilvl="2">
      <w:start w:val="1"/>
      <w:numFmt w:val="lowerRoman"/>
      <w:lvlText w:val="%2.%3."/>
      <w:lvlJc w:val="right"/>
      <w:pPr>
        <w:tabs>
          <w:tab w:val="num" w:pos="1440"/>
        </w:tabs>
        <w:ind w:left="1440" w:hanging="180"/>
      </w:pPr>
    </w:lvl>
    <w:lvl w:ilvl="3">
      <w:start w:val="1"/>
      <w:numFmt w:val="decimal"/>
      <w:lvlText w:val="%2.%3.%4."/>
      <w:lvlJc w:val="left"/>
      <w:pPr>
        <w:tabs>
          <w:tab w:val="num" w:pos="2160"/>
        </w:tabs>
        <w:ind w:left="2160" w:hanging="360"/>
      </w:pPr>
    </w:lvl>
    <w:lvl w:ilvl="4">
      <w:start w:val="1"/>
      <w:numFmt w:val="lowerLetter"/>
      <w:lvlText w:val="%2.%3.%4.%5."/>
      <w:lvlJc w:val="left"/>
      <w:pPr>
        <w:tabs>
          <w:tab w:val="num" w:pos="2880"/>
        </w:tabs>
        <w:ind w:left="2880" w:hanging="360"/>
      </w:pPr>
    </w:lvl>
    <w:lvl w:ilvl="5">
      <w:start w:val="1"/>
      <w:numFmt w:val="lowerRoman"/>
      <w:lvlText w:val="%2.%3.%4.%5.%6."/>
      <w:lvlJc w:val="right"/>
      <w:pPr>
        <w:tabs>
          <w:tab w:val="num" w:pos="3600"/>
        </w:tabs>
        <w:ind w:left="3600" w:hanging="180"/>
      </w:pPr>
    </w:lvl>
    <w:lvl w:ilvl="6">
      <w:start w:val="1"/>
      <w:numFmt w:val="decimal"/>
      <w:lvlText w:val="%2.%3.%4.%5.%6.%7."/>
      <w:lvlJc w:val="left"/>
      <w:pPr>
        <w:tabs>
          <w:tab w:val="num" w:pos="4320"/>
        </w:tabs>
        <w:ind w:left="432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5040"/>
        </w:tabs>
        <w:ind w:left="504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5760"/>
        </w:tabs>
        <w:ind w:left="5760" w:hanging="180"/>
      </w:pPr>
    </w:lvl>
  </w:abstractNum>
  <w:abstractNum w:abstractNumId="3" w15:restartNumberingAfterBreak="0">
    <w:nsid w:val="0000000B"/>
    <w:multiLevelType w:val="multilevel"/>
    <w:tmpl w:val="0000000B"/>
    <w:name w:val="WW8Num11"/>
    <w:lvl w:ilvl="0">
      <w:start w:val="1"/>
      <w:numFmt w:val="decimal"/>
      <w:lvlText w:val="%1."/>
      <w:lvlJc w:val="left"/>
      <w:pPr>
        <w:tabs>
          <w:tab w:val="num" w:pos="0"/>
        </w:tabs>
        <w:ind w:left="786" w:hanging="360"/>
      </w:pPr>
      <w:rPr>
        <w:rFonts w:ascii="Calibri" w:eastAsia="Calibri" w:hAnsi="Calibri" w:cs="Calibri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506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226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946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66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86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106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826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546" w:hanging="180"/>
      </w:pPr>
    </w:lvl>
  </w:abstractNum>
  <w:abstractNum w:abstractNumId="4" w15:restartNumberingAfterBreak="0">
    <w:nsid w:val="0000000C"/>
    <w:multiLevelType w:val="multilevel"/>
    <w:tmpl w:val="F59E48F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Calibri" w:eastAsia="Calibri" w:hAnsi="Calibri" w:cs="Calibri"/>
        <w:bCs/>
        <w:caps w:val="0"/>
        <w:smallCap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eastAsia="Times New Roman" w:cs="Times New Roman"/>
      </w:rPr>
    </w:lvl>
    <w:lvl w:ilvl="2">
      <w:start w:val="1"/>
      <w:numFmt w:val="lowerRoman"/>
      <w:lvlText w:val="%2.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000000E"/>
    <w:multiLevelType w:val="multilevel"/>
    <w:tmpl w:val="2FB46DD4"/>
    <w:name w:val="WW8Num14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/>
        <w:b w:val="0"/>
        <w:strike w:val="0"/>
      </w:rPr>
    </w:lvl>
    <w:lvl w:ilvl="1">
      <w:start w:val="2"/>
      <w:numFmt w:val="decimal"/>
      <w:lvlText w:val="%1.%2."/>
      <w:lvlJc w:val="left"/>
      <w:pPr>
        <w:tabs>
          <w:tab w:val="num" w:pos="0"/>
        </w:tabs>
        <w:ind w:left="360" w:hanging="36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08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440" w:hanging="1440"/>
      </w:pPr>
      <w:rPr>
        <w:rFonts w:cs="Times New Roman"/>
      </w:rPr>
    </w:lvl>
  </w:abstractNum>
  <w:abstractNum w:abstractNumId="6" w15:restartNumberingAfterBreak="0">
    <w:nsid w:val="0000000F"/>
    <w:multiLevelType w:val="multilevel"/>
    <w:tmpl w:val="0000000F"/>
    <w:name w:val="WW8Num15"/>
    <w:lvl w:ilvl="0">
      <w:start w:val="3"/>
      <w:numFmt w:val="decimal"/>
      <w:lvlText w:val="%1."/>
      <w:lvlJc w:val="left"/>
      <w:pPr>
        <w:tabs>
          <w:tab w:val="num" w:pos="284"/>
        </w:tabs>
        <w:ind w:left="284" w:firstLine="76"/>
      </w:pPr>
      <w:rPr>
        <w:rFonts w:eastAsia="Times New Roman" w:cs="Times New Roman"/>
        <w:b w:val="0"/>
        <w:i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eastAsia="Calibri"/>
      </w:rPr>
    </w:lvl>
    <w:lvl w:ilvl="2">
      <w:start w:val="1"/>
      <w:numFmt w:val="lowerRoman"/>
      <w:lvlText w:val="%2.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0000010"/>
    <w:multiLevelType w:val="singleLevel"/>
    <w:tmpl w:val="00000010"/>
    <w:name w:val="WW8Num19"/>
    <w:lvl w:ilvl="0">
      <w:start w:val="8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  <w:color w:val="auto"/>
      </w:rPr>
    </w:lvl>
  </w:abstractNum>
  <w:abstractNum w:abstractNumId="8" w15:restartNumberingAfterBreak="0">
    <w:nsid w:val="0000002C"/>
    <w:multiLevelType w:val="multilevel"/>
    <w:tmpl w:val="0000002C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Calibri" w:hAnsi="Calibri" w:cs="Calibri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1.%2.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1.%2.%3.%4.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1.%2.%3.%4.%5.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1.%2.%3.%4.%5.%6.%7.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1.%2.%3.%4.%5.%6.%7.%8.%9."/>
      <w:lvlJc w:val="right"/>
      <w:pPr>
        <w:tabs>
          <w:tab w:val="num" w:pos="0"/>
        </w:tabs>
        <w:ind w:left="6120" w:hanging="180"/>
      </w:pPr>
    </w:lvl>
  </w:abstractNum>
  <w:abstractNum w:abstractNumId="9" w15:restartNumberingAfterBreak="0">
    <w:nsid w:val="03D108E6"/>
    <w:multiLevelType w:val="multilevel"/>
    <w:tmpl w:val="384400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047642A6"/>
    <w:multiLevelType w:val="hybridMultilevel"/>
    <w:tmpl w:val="EFA4ECE4"/>
    <w:lvl w:ilvl="0" w:tplc="9DC4FB6C">
      <w:start w:val="1"/>
      <w:numFmt w:val="decimal"/>
      <w:lvlText w:val="%1."/>
      <w:lvlJc w:val="left"/>
      <w:pPr>
        <w:ind w:left="658" w:hanging="516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1" w15:restartNumberingAfterBreak="0">
    <w:nsid w:val="09DC7CDF"/>
    <w:multiLevelType w:val="multilevel"/>
    <w:tmpl w:val="AC629EC2"/>
    <w:lvl w:ilvl="0">
      <w:start w:val="1"/>
      <w:numFmt w:val="lowerLetter"/>
      <w:lvlText w:val="%1)"/>
      <w:lvlJc w:val="left"/>
      <w:pPr>
        <w:tabs>
          <w:tab w:val="num" w:pos="0"/>
        </w:tabs>
        <w:ind w:left="1636" w:hanging="360"/>
      </w:pPr>
      <w:rPr>
        <w:b w:val="0"/>
        <w:position w:val="0"/>
        <w:sz w:val="20"/>
        <w:vertAlign w:val="baselin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356" w:hanging="360"/>
      </w:pPr>
      <w:rPr>
        <w:position w:val="0"/>
        <w:sz w:val="20"/>
        <w:vertAlign w:val="baseline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3076" w:hanging="180"/>
      </w:pPr>
      <w:rPr>
        <w:position w:val="0"/>
        <w:sz w:val="20"/>
        <w:vertAlign w:val="baseline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796" w:hanging="360"/>
      </w:pPr>
      <w:rPr>
        <w:position w:val="0"/>
        <w:sz w:val="20"/>
        <w:vertAlign w:val="baseline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516" w:hanging="360"/>
      </w:pPr>
      <w:rPr>
        <w:position w:val="0"/>
        <w:sz w:val="20"/>
        <w:vertAlign w:val="baseline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236" w:hanging="180"/>
      </w:pPr>
      <w:rPr>
        <w:position w:val="0"/>
        <w:sz w:val="20"/>
        <w:vertAlign w:val="baseline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956" w:hanging="360"/>
      </w:pPr>
      <w:rPr>
        <w:position w:val="0"/>
        <w:sz w:val="20"/>
        <w:vertAlign w:val="baseline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676" w:hanging="360"/>
      </w:pPr>
      <w:rPr>
        <w:position w:val="0"/>
        <w:sz w:val="20"/>
        <w:vertAlign w:val="baseline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396" w:hanging="180"/>
      </w:pPr>
      <w:rPr>
        <w:position w:val="0"/>
        <w:sz w:val="20"/>
        <w:vertAlign w:val="baseline"/>
      </w:rPr>
    </w:lvl>
  </w:abstractNum>
  <w:abstractNum w:abstractNumId="12" w15:restartNumberingAfterBreak="0">
    <w:nsid w:val="261952EB"/>
    <w:multiLevelType w:val="hybridMultilevel"/>
    <w:tmpl w:val="9900047E"/>
    <w:lvl w:ilvl="0" w:tplc="04150017">
      <w:start w:val="1"/>
      <w:numFmt w:val="lowerLetter"/>
      <w:lvlText w:val="%1)"/>
      <w:lvlJc w:val="left"/>
      <w:pPr>
        <w:ind w:left="107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A6D4B4D"/>
    <w:multiLevelType w:val="hybridMultilevel"/>
    <w:tmpl w:val="3EF8002A"/>
    <w:lvl w:ilvl="0" w:tplc="B2C6DED6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4" w15:restartNumberingAfterBreak="0">
    <w:nsid w:val="41A64B19"/>
    <w:multiLevelType w:val="hybridMultilevel"/>
    <w:tmpl w:val="5BD4706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5DB1324"/>
    <w:multiLevelType w:val="hybridMultilevel"/>
    <w:tmpl w:val="53B47AE6"/>
    <w:lvl w:ilvl="0" w:tplc="13121F90">
      <w:start w:val="1"/>
      <w:numFmt w:val="decimal"/>
      <w:lvlText w:val="%1)"/>
      <w:lvlJc w:val="left"/>
      <w:pPr>
        <w:ind w:left="1080" w:hanging="360"/>
      </w:pPr>
      <w:rPr>
        <w:rFonts w:ascii="Calibri" w:eastAsia="Calibri" w:hAnsi="Calibri" w:cs="Calibri"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4A1C5432"/>
    <w:multiLevelType w:val="multilevel"/>
    <w:tmpl w:val="96085C9E"/>
    <w:lvl w:ilvl="0">
      <w:start w:val="1"/>
      <w:numFmt w:val="decimal"/>
      <w:lvlText w:val="%1)"/>
      <w:lvlJc w:val="left"/>
      <w:pPr>
        <w:tabs>
          <w:tab w:val="num" w:pos="0"/>
        </w:tabs>
        <w:ind w:left="916" w:hanging="360"/>
      </w:pPr>
      <w:rPr>
        <w:b w:val="0"/>
        <w:strike w:val="0"/>
        <w:position w:val="0"/>
        <w:sz w:val="20"/>
        <w:vertAlign w:val="baselin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9" w:hanging="360"/>
      </w:pPr>
      <w:rPr>
        <w:position w:val="0"/>
        <w:sz w:val="20"/>
        <w:vertAlign w:val="baseline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9" w:hanging="180"/>
      </w:pPr>
      <w:rPr>
        <w:position w:val="0"/>
        <w:sz w:val="20"/>
        <w:vertAlign w:val="baseline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229" w:hanging="360"/>
      </w:pPr>
      <w:rPr>
        <w:position w:val="0"/>
        <w:sz w:val="20"/>
        <w:vertAlign w:val="baseline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9" w:hanging="360"/>
      </w:pPr>
      <w:rPr>
        <w:position w:val="0"/>
        <w:sz w:val="20"/>
        <w:vertAlign w:val="baseline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9" w:hanging="180"/>
      </w:pPr>
      <w:rPr>
        <w:position w:val="0"/>
        <w:sz w:val="20"/>
        <w:vertAlign w:val="baseline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389" w:hanging="360"/>
      </w:pPr>
      <w:rPr>
        <w:position w:val="0"/>
        <w:sz w:val="20"/>
        <w:vertAlign w:val="baseline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9" w:hanging="360"/>
      </w:pPr>
      <w:rPr>
        <w:position w:val="0"/>
        <w:sz w:val="20"/>
        <w:vertAlign w:val="baseline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9" w:hanging="180"/>
      </w:pPr>
      <w:rPr>
        <w:position w:val="0"/>
        <w:sz w:val="20"/>
        <w:vertAlign w:val="baseline"/>
      </w:rPr>
    </w:lvl>
  </w:abstractNum>
  <w:abstractNum w:abstractNumId="17" w15:restartNumberingAfterBreak="0">
    <w:nsid w:val="4B0D71E6"/>
    <w:multiLevelType w:val="hybridMultilevel"/>
    <w:tmpl w:val="8C3451B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BCD3195"/>
    <w:multiLevelType w:val="hybridMultilevel"/>
    <w:tmpl w:val="72521D54"/>
    <w:lvl w:ilvl="0" w:tplc="703C05B6">
      <w:start w:val="10"/>
      <w:numFmt w:val="decimal"/>
      <w:lvlText w:val="%1"/>
      <w:lvlJc w:val="left"/>
      <w:pPr>
        <w:ind w:left="720" w:hanging="360"/>
      </w:pPr>
      <w:rPr>
        <w:rFonts w:eastAsia="SimSu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C7D0E44"/>
    <w:multiLevelType w:val="multilevel"/>
    <w:tmpl w:val="D5ACD5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0" w15:restartNumberingAfterBreak="0">
    <w:nsid w:val="5CE1006F"/>
    <w:multiLevelType w:val="multilevel"/>
    <w:tmpl w:val="AC5E24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hAnsi="Calibri" w:cs="Calibri"/>
        <w:b w:val="0"/>
        <w:sz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 w15:restartNumberingAfterBreak="0">
    <w:nsid w:val="5FE80553"/>
    <w:multiLevelType w:val="hybridMultilevel"/>
    <w:tmpl w:val="B0D8F14E"/>
    <w:lvl w:ilvl="0" w:tplc="0415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15F4B83"/>
    <w:multiLevelType w:val="hybridMultilevel"/>
    <w:tmpl w:val="86107E1E"/>
    <w:lvl w:ilvl="0" w:tplc="B100F9CC">
      <w:start w:val="1"/>
      <w:numFmt w:val="decimal"/>
      <w:lvlText w:val="%1."/>
      <w:lvlJc w:val="left"/>
      <w:pPr>
        <w:ind w:left="786" w:hanging="360"/>
      </w:pPr>
      <w:rPr>
        <w:rFonts w:hint="default"/>
        <w:color w:val="auto"/>
      </w:r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>
      <w:start w:val="1"/>
      <w:numFmt w:val="lowerRoman"/>
      <w:lvlText w:val="%3."/>
      <w:lvlJc w:val="right"/>
      <w:pPr>
        <w:ind w:left="2226" w:hanging="180"/>
      </w:pPr>
    </w:lvl>
    <w:lvl w:ilvl="3" w:tplc="0415000F">
      <w:start w:val="1"/>
      <w:numFmt w:val="decimal"/>
      <w:lvlText w:val="%4."/>
      <w:lvlJc w:val="left"/>
      <w:pPr>
        <w:ind w:left="2946" w:hanging="360"/>
      </w:pPr>
    </w:lvl>
    <w:lvl w:ilvl="4" w:tplc="5DE0E028">
      <w:start w:val="1"/>
      <w:numFmt w:val="decimal"/>
      <w:lvlText w:val="%5)"/>
      <w:lvlJc w:val="left"/>
      <w:pPr>
        <w:ind w:left="3666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3" w15:restartNumberingAfterBreak="0">
    <w:nsid w:val="61DB6B3D"/>
    <w:multiLevelType w:val="hybridMultilevel"/>
    <w:tmpl w:val="9A321DA2"/>
    <w:lvl w:ilvl="0" w:tplc="04150017">
      <w:start w:val="1"/>
      <w:numFmt w:val="lowerLetter"/>
      <w:lvlText w:val="%1)"/>
      <w:lvlJc w:val="left"/>
      <w:pPr>
        <w:ind w:left="1728" w:hanging="360"/>
      </w:pPr>
    </w:lvl>
    <w:lvl w:ilvl="1" w:tplc="04150019" w:tentative="1">
      <w:start w:val="1"/>
      <w:numFmt w:val="lowerLetter"/>
      <w:lvlText w:val="%2."/>
      <w:lvlJc w:val="left"/>
      <w:pPr>
        <w:ind w:left="2448" w:hanging="360"/>
      </w:pPr>
    </w:lvl>
    <w:lvl w:ilvl="2" w:tplc="0415001B" w:tentative="1">
      <w:start w:val="1"/>
      <w:numFmt w:val="lowerRoman"/>
      <w:lvlText w:val="%3."/>
      <w:lvlJc w:val="right"/>
      <w:pPr>
        <w:ind w:left="3168" w:hanging="180"/>
      </w:pPr>
    </w:lvl>
    <w:lvl w:ilvl="3" w:tplc="0415000F" w:tentative="1">
      <w:start w:val="1"/>
      <w:numFmt w:val="decimal"/>
      <w:lvlText w:val="%4."/>
      <w:lvlJc w:val="left"/>
      <w:pPr>
        <w:ind w:left="3888" w:hanging="360"/>
      </w:pPr>
    </w:lvl>
    <w:lvl w:ilvl="4" w:tplc="04150019" w:tentative="1">
      <w:start w:val="1"/>
      <w:numFmt w:val="lowerLetter"/>
      <w:lvlText w:val="%5."/>
      <w:lvlJc w:val="left"/>
      <w:pPr>
        <w:ind w:left="4608" w:hanging="360"/>
      </w:pPr>
    </w:lvl>
    <w:lvl w:ilvl="5" w:tplc="0415001B" w:tentative="1">
      <w:start w:val="1"/>
      <w:numFmt w:val="lowerRoman"/>
      <w:lvlText w:val="%6."/>
      <w:lvlJc w:val="right"/>
      <w:pPr>
        <w:ind w:left="5328" w:hanging="180"/>
      </w:pPr>
    </w:lvl>
    <w:lvl w:ilvl="6" w:tplc="0415000F" w:tentative="1">
      <w:start w:val="1"/>
      <w:numFmt w:val="decimal"/>
      <w:lvlText w:val="%7."/>
      <w:lvlJc w:val="left"/>
      <w:pPr>
        <w:ind w:left="6048" w:hanging="360"/>
      </w:pPr>
    </w:lvl>
    <w:lvl w:ilvl="7" w:tplc="04150019" w:tentative="1">
      <w:start w:val="1"/>
      <w:numFmt w:val="lowerLetter"/>
      <w:lvlText w:val="%8."/>
      <w:lvlJc w:val="left"/>
      <w:pPr>
        <w:ind w:left="6768" w:hanging="360"/>
      </w:pPr>
    </w:lvl>
    <w:lvl w:ilvl="8" w:tplc="0415001B" w:tentative="1">
      <w:start w:val="1"/>
      <w:numFmt w:val="lowerRoman"/>
      <w:lvlText w:val="%9."/>
      <w:lvlJc w:val="right"/>
      <w:pPr>
        <w:ind w:left="7488" w:hanging="180"/>
      </w:pPr>
    </w:lvl>
  </w:abstractNum>
  <w:abstractNum w:abstractNumId="24" w15:restartNumberingAfterBreak="0">
    <w:nsid w:val="65CC1B3A"/>
    <w:multiLevelType w:val="hybridMultilevel"/>
    <w:tmpl w:val="BD8E7730"/>
    <w:lvl w:ilvl="0" w:tplc="86388206">
      <w:start w:val="1"/>
      <w:numFmt w:val="decimal"/>
      <w:lvlText w:val="%1."/>
      <w:lvlJc w:val="left"/>
      <w:pPr>
        <w:ind w:left="360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688803D2"/>
    <w:multiLevelType w:val="hybridMultilevel"/>
    <w:tmpl w:val="930A6C80"/>
    <w:lvl w:ilvl="0" w:tplc="D67E2B4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53B1E26"/>
    <w:multiLevelType w:val="multilevel"/>
    <w:tmpl w:val="B75863F0"/>
    <w:lvl w:ilvl="0">
      <w:start w:val="1"/>
      <w:numFmt w:val="decimal"/>
      <w:lvlText w:val="%1."/>
      <w:lvlJc w:val="left"/>
      <w:pPr>
        <w:tabs>
          <w:tab w:val="num" w:pos="0"/>
        </w:tabs>
        <w:ind w:left="1004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24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44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16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88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0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2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04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764" w:hanging="180"/>
      </w:pPr>
    </w:lvl>
  </w:abstractNum>
  <w:num w:numId="1" w16cid:durableId="327054047">
    <w:abstractNumId w:val="0"/>
  </w:num>
  <w:num w:numId="2" w16cid:durableId="1932472748">
    <w:abstractNumId w:val="3"/>
  </w:num>
  <w:num w:numId="3" w16cid:durableId="154733150">
    <w:abstractNumId w:val="4"/>
  </w:num>
  <w:num w:numId="4" w16cid:durableId="1898391366">
    <w:abstractNumId w:val="5"/>
  </w:num>
  <w:num w:numId="5" w16cid:durableId="1216699003">
    <w:abstractNumId w:val="6"/>
  </w:num>
  <w:num w:numId="6" w16cid:durableId="2035687358">
    <w:abstractNumId w:val="7"/>
  </w:num>
  <w:num w:numId="7" w16cid:durableId="1051197521">
    <w:abstractNumId w:val="22"/>
  </w:num>
  <w:num w:numId="8" w16cid:durableId="663628949">
    <w:abstractNumId w:val="10"/>
  </w:num>
  <w:num w:numId="9" w16cid:durableId="2087141557">
    <w:abstractNumId w:val="21"/>
  </w:num>
  <w:num w:numId="10" w16cid:durableId="1979724754">
    <w:abstractNumId w:val="15"/>
  </w:num>
  <w:num w:numId="11" w16cid:durableId="129858949">
    <w:abstractNumId w:val="24"/>
  </w:num>
  <w:num w:numId="12" w16cid:durableId="239870202">
    <w:abstractNumId w:val="18"/>
  </w:num>
  <w:num w:numId="13" w16cid:durableId="1258169611">
    <w:abstractNumId w:val="8"/>
  </w:num>
  <w:num w:numId="14" w16cid:durableId="1270770791">
    <w:abstractNumId w:val="25"/>
  </w:num>
  <w:num w:numId="15" w16cid:durableId="1232764786">
    <w:abstractNumId w:val="9"/>
  </w:num>
  <w:num w:numId="16" w16cid:durableId="1380351389">
    <w:abstractNumId w:val="26"/>
  </w:num>
  <w:num w:numId="17" w16cid:durableId="1019042991">
    <w:abstractNumId w:val="13"/>
  </w:num>
  <w:num w:numId="18" w16cid:durableId="227301420">
    <w:abstractNumId w:val="20"/>
  </w:num>
  <w:num w:numId="19" w16cid:durableId="739447443">
    <w:abstractNumId w:val="16"/>
  </w:num>
  <w:num w:numId="20" w16cid:durableId="29497012">
    <w:abstractNumId w:val="11"/>
  </w:num>
  <w:num w:numId="21" w16cid:durableId="449206107">
    <w:abstractNumId w:val="14"/>
  </w:num>
  <w:num w:numId="22" w16cid:durableId="1695574204">
    <w:abstractNumId w:val="17"/>
  </w:num>
  <w:num w:numId="23" w16cid:durableId="931360">
    <w:abstractNumId w:val="12"/>
  </w:num>
  <w:num w:numId="24" w16cid:durableId="1991782286">
    <w:abstractNumId w:val="19"/>
  </w:num>
  <w:num w:numId="25" w16cid:durableId="114327705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203098397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208726418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33506300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1420658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08790850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79818147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742293096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42607785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567688076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52058275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01885210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165622640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4587806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320306559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85966670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191026201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1125536869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1980761133">
    <w:abstractNumId w:val="23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5976"/>
    <w:rsid w:val="00012E97"/>
    <w:rsid w:val="000261CD"/>
    <w:rsid w:val="00026D47"/>
    <w:rsid w:val="00026DC5"/>
    <w:rsid w:val="00043B1E"/>
    <w:rsid w:val="00045641"/>
    <w:rsid w:val="00045F28"/>
    <w:rsid w:val="00053731"/>
    <w:rsid w:val="00065BC0"/>
    <w:rsid w:val="00071B44"/>
    <w:rsid w:val="00094A95"/>
    <w:rsid w:val="00094F77"/>
    <w:rsid w:val="000971F4"/>
    <w:rsid w:val="000A0F2F"/>
    <w:rsid w:val="000B490D"/>
    <w:rsid w:val="000B66A6"/>
    <w:rsid w:val="000C6E23"/>
    <w:rsid w:val="00116C07"/>
    <w:rsid w:val="001172B2"/>
    <w:rsid w:val="00127909"/>
    <w:rsid w:val="00135137"/>
    <w:rsid w:val="001605DE"/>
    <w:rsid w:val="00176286"/>
    <w:rsid w:val="00180790"/>
    <w:rsid w:val="001823BC"/>
    <w:rsid w:val="001C56F8"/>
    <w:rsid w:val="001F381F"/>
    <w:rsid w:val="0022359E"/>
    <w:rsid w:val="00224E07"/>
    <w:rsid w:val="00237A7C"/>
    <w:rsid w:val="002416A0"/>
    <w:rsid w:val="00263348"/>
    <w:rsid w:val="002801C8"/>
    <w:rsid w:val="002B1705"/>
    <w:rsid w:val="002C662A"/>
    <w:rsid w:val="002E4E31"/>
    <w:rsid w:val="00304454"/>
    <w:rsid w:val="00310D45"/>
    <w:rsid w:val="00310F10"/>
    <w:rsid w:val="003156DC"/>
    <w:rsid w:val="003239A0"/>
    <w:rsid w:val="003251DD"/>
    <w:rsid w:val="003647DB"/>
    <w:rsid w:val="00396ED9"/>
    <w:rsid w:val="003B0727"/>
    <w:rsid w:val="003B63B0"/>
    <w:rsid w:val="003B7916"/>
    <w:rsid w:val="003C1CD9"/>
    <w:rsid w:val="003C2337"/>
    <w:rsid w:val="003C7CAD"/>
    <w:rsid w:val="003D14FE"/>
    <w:rsid w:val="003D362F"/>
    <w:rsid w:val="003E51CD"/>
    <w:rsid w:val="003F48BC"/>
    <w:rsid w:val="0042034F"/>
    <w:rsid w:val="00420FEA"/>
    <w:rsid w:val="00421920"/>
    <w:rsid w:val="00441973"/>
    <w:rsid w:val="004419D0"/>
    <w:rsid w:val="004518F4"/>
    <w:rsid w:val="00454863"/>
    <w:rsid w:val="00460714"/>
    <w:rsid w:val="0046312C"/>
    <w:rsid w:val="00463D91"/>
    <w:rsid w:val="004642AD"/>
    <w:rsid w:val="00467C59"/>
    <w:rsid w:val="00480952"/>
    <w:rsid w:val="00485885"/>
    <w:rsid w:val="004A6835"/>
    <w:rsid w:val="004A7F18"/>
    <w:rsid w:val="004D5DDC"/>
    <w:rsid w:val="004E58E7"/>
    <w:rsid w:val="00512413"/>
    <w:rsid w:val="00514331"/>
    <w:rsid w:val="005210D3"/>
    <w:rsid w:val="005218E5"/>
    <w:rsid w:val="00526F7D"/>
    <w:rsid w:val="00532DE4"/>
    <w:rsid w:val="00554B25"/>
    <w:rsid w:val="0056212C"/>
    <w:rsid w:val="00565E06"/>
    <w:rsid w:val="005767B1"/>
    <w:rsid w:val="00587A89"/>
    <w:rsid w:val="005B463B"/>
    <w:rsid w:val="005C2D06"/>
    <w:rsid w:val="005D1BF3"/>
    <w:rsid w:val="005D5CEC"/>
    <w:rsid w:val="0060332C"/>
    <w:rsid w:val="00627DEB"/>
    <w:rsid w:val="00631D6C"/>
    <w:rsid w:val="006414CF"/>
    <w:rsid w:val="0065530C"/>
    <w:rsid w:val="006557AF"/>
    <w:rsid w:val="00656497"/>
    <w:rsid w:val="00661AB7"/>
    <w:rsid w:val="006644BE"/>
    <w:rsid w:val="00681F6E"/>
    <w:rsid w:val="0068501E"/>
    <w:rsid w:val="006910CD"/>
    <w:rsid w:val="006A3621"/>
    <w:rsid w:val="006D2840"/>
    <w:rsid w:val="006E1316"/>
    <w:rsid w:val="006E599E"/>
    <w:rsid w:val="0070334F"/>
    <w:rsid w:val="00722DFE"/>
    <w:rsid w:val="00730B06"/>
    <w:rsid w:val="00733A2A"/>
    <w:rsid w:val="007B6842"/>
    <w:rsid w:val="007B75C4"/>
    <w:rsid w:val="007D472C"/>
    <w:rsid w:val="007F0D33"/>
    <w:rsid w:val="00823FF5"/>
    <w:rsid w:val="0082463C"/>
    <w:rsid w:val="008277DA"/>
    <w:rsid w:val="0085218E"/>
    <w:rsid w:val="00862A6F"/>
    <w:rsid w:val="00872DE9"/>
    <w:rsid w:val="00873B3E"/>
    <w:rsid w:val="0087713E"/>
    <w:rsid w:val="008771F6"/>
    <w:rsid w:val="008800AE"/>
    <w:rsid w:val="00890428"/>
    <w:rsid w:val="008A5ABE"/>
    <w:rsid w:val="008B4AAA"/>
    <w:rsid w:val="008C0500"/>
    <w:rsid w:val="008C4622"/>
    <w:rsid w:val="008F4705"/>
    <w:rsid w:val="0090168A"/>
    <w:rsid w:val="0091649E"/>
    <w:rsid w:val="00920B20"/>
    <w:rsid w:val="00936535"/>
    <w:rsid w:val="00951C3D"/>
    <w:rsid w:val="009568EA"/>
    <w:rsid w:val="0096357C"/>
    <w:rsid w:val="00983ED0"/>
    <w:rsid w:val="00985B58"/>
    <w:rsid w:val="009A5E91"/>
    <w:rsid w:val="009D433A"/>
    <w:rsid w:val="009E73CF"/>
    <w:rsid w:val="009F2C5C"/>
    <w:rsid w:val="009F5561"/>
    <w:rsid w:val="00A0042C"/>
    <w:rsid w:val="00A15D57"/>
    <w:rsid w:val="00A17911"/>
    <w:rsid w:val="00A4000F"/>
    <w:rsid w:val="00A511A5"/>
    <w:rsid w:val="00A60874"/>
    <w:rsid w:val="00A802C7"/>
    <w:rsid w:val="00A85BC1"/>
    <w:rsid w:val="00A93DCC"/>
    <w:rsid w:val="00AA46DB"/>
    <w:rsid w:val="00AC11DB"/>
    <w:rsid w:val="00AD4C91"/>
    <w:rsid w:val="00AF2C83"/>
    <w:rsid w:val="00B21E83"/>
    <w:rsid w:val="00B23080"/>
    <w:rsid w:val="00B519FD"/>
    <w:rsid w:val="00B54ACA"/>
    <w:rsid w:val="00B87E30"/>
    <w:rsid w:val="00B957F0"/>
    <w:rsid w:val="00BC453B"/>
    <w:rsid w:val="00BD2402"/>
    <w:rsid w:val="00BE6A93"/>
    <w:rsid w:val="00BE77B5"/>
    <w:rsid w:val="00BF48D8"/>
    <w:rsid w:val="00C3455F"/>
    <w:rsid w:val="00C43648"/>
    <w:rsid w:val="00C6441E"/>
    <w:rsid w:val="00C752BB"/>
    <w:rsid w:val="00C806F2"/>
    <w:rsid w:val="00C9056E"/>
    <w:rsid w:val="00CE0AB1"/>
    <w:rsid w:val="00CF143A"/>
    <w:rsid w:val="00D03296"/>
    <w:rsid w:val="00D04A71"/>
    <w:rsid w:val="00D257E8"/>
    <w:rsid w:val="00D31ED3"/>
    <w:rsid w:val="00D616F7"/>
    <w:rsid w:val="00D63EF0"/>
    <w:rsid w:val="00D75A51"/>
    <w:rsid w:val="00D7625D"/>
    <w:rsid w:val="00E00052"/>
    <w:rsid w:val="00E2106C"/>
    <w:rsid w:val="00E21413"/>
    <w:rsid w:val="00E30BCE"/>
    <w:rsid w:val="00E31644"/>
    <w:rsid w:val="00E6544D"/>
    <w:rsid w:val="00E6764A"/>
    <w:rsid w:val="00E7467B"/>
    <w:rsid w:val="00EA3DC9"/>
    <w:rsid w:val="00EC5976"/>
    <w:rsid w:val="00ED084B"/>
    <w:rsid w:val="00ED41A1"/>
    <w:rsid w:val="00EF3C5E"/>
    <w:rsid w:val="00F23BF9"/>
    <w:rsid w:val="00F34C7F"/>
    <w:rsid w:val="00F4640C"/>
    <w:rsid w:val="00F53060"/>
    <w:rsid w:val="00F610E3"/>
    <w:rsid w:val="00FA2C65"/>
    <w:rsid w:val="00FB30CE"/>
    <w:rsid w:val="00FC3589"/>
    <w:rsid w:val="00FD2512"/>
    <w:rsid w:val="00FD55E5"/>
    <w:rsid w:val="173B8773"/>
    <w:rsid w:val="236B8F29"/>
    <w:rsid w:val="285CAE1C"/>
    <w:rsid w:val="2FC29863"/>
    <w:rsid w:val="42C44AB2"/>
    <w:rsid w:val="49848B5C"/>
    <w:rsid w:val="4EB6069E"/>
    <w:rsid w:val="5F56DDB1"/>
    <w:rsid w:val="6D5C11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297FC2"/>
  <w15:docId w15:val="{17AE8BAE-9729-467E-8733-2E972FACFF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C5976"/>
  </w:style>
  <w:style w:type="paragraph" w:styleId="Nagwek1">
    <w:name w:val="heading 1"/>
    <w:basedOn w:val="Normalny"/>
    <w:next w:val="Normalny"/>
    <w:link w:val="Nagwek1Znak"/>
    <w:uiPriority w:val="9"/>
    <w:qFormat/>
    <w:rsid w:val="00EC597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C597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C597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C597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C597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C597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C597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C597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EC597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C597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C597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C597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C5976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C5976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C5976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C5976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C5976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C5976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C597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EC597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C597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EC597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C597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EC5976"/>
    <w:rPr>
      <w:i/>
      <w:iCs/>
      <w:color w:val="404040" w:themeColor="text1" w:themeTint="BF"/>
    </w:rPr>
  </w:style>
  <w:style w:type="paragraph" w:styleId="Akapitzlist">
    <w:name w:val="List Paragraph"/>
    <w:aliases w:val="maz_wyliczenie,opis dzialania,K-P_odwolanie,A_wyliczenie,Akapit z listą5,Akapit z listą51,Numerowanie,Akapit z listą BS,Kolorowa lista — akcent 11,L1,CW_Lista,2 heading,Nagłowek 3,Preambuła,Dot pt,F5 List Paragraph,Recommendation,lp1,Norm"/>
    <w:basedOn w:val="Normalny"/>
    <w:link w:val="AkapitzlistZnak"/>
    <w:uiPriority w:val="99"/>
    <w:qFormat/>
    <w:rsid w:val="00EC5976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EC5976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C597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C5976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C5976"/>
    <w:rPr>
      <w:b/>
      <w:bCs/>
      <w:smallCaps/>
      <w:color w:val="0F4761" w:themeColor="accent1" w:themeShade="BF"/>
      <w:spacing w:val="5"/>
    </w:rPr>
  </w:style>
  <w:style w:type="table" w:styleId="Tabela-Siatka">
    <w:name w:val="Table Grid"/>
    <w:basedOn w:val="Standardowy"/>
    <w:uiPriority w:val="39"/>
    <w:rsid w:val="00EC59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EC597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C5976"/>
  </w:style>
  <w:style w:type="paragraph" w:styleId="Stopka">
    <w:name w:val="footer"/>
    <w:basedOn w:val="Normalny"/>
    <w:link w:val="StopkaZnak"/>
    <w:uiPriority w:val="99"/>
    <w:unhideWhenUsed/>
    <w:rsid w:val="00EC597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qFormat/>
    <w:rsid w:val="00EC5976"/>
  </w:style>
  <w:style w:type="paragraph" w:styleId="NormalnyWeb">
    <w:name w:val="Normal (Web)"/>
    <w:basedOn w:val="Normalny"/>
    <w:uiPriority w:val="99"/>
    <w:unhideWhenUsed/>
    <w:rsid w:val="00C644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D7625D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D7625D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D7625D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51C3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951C3D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951C3D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51C3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51C3D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51C3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51C3D"/>
    <w:rPr>
      <w:rFonts w:ascii="Segoe UI" w:hAnsi="Segoe UI" w:cs="Segoe UI"/>
      <w:sz w:val="18"/>
      <w:szCs w:val="18"/>
    </w:rPr>
  </w:style>
  <w:style w:type="character" w:styleId="Hipercze">
    <w:name w:val="Hyperlink"/>
    <w:basedOn w:val="Domylnaczcionkaakapitu"/>
    <w:uiPriority w:val="99"/>
    <w:unhideWhenUsed/>
    <w:rsid w:val="00AD4C91"/>
    <w:rPr>
      <w:color w:val="467886" w:themeColor="hyperlink"/>
      <w:u w:val="single"/>
    </w:rPr>
  </w:style>
  <w:style w:type="paragraph" w:customStyle="1" w:styleId="Tekstpodstawowy31">
    <w:name w:val="Tekst podstawowy 31"/>
    <w:basedOn w:val="Normalny"/>
    <w:rsid w:val="005C2D06"/>
    <w:pPr>
      <w:suppressAutoHyphens/>
      <w:spacing w:after="120" w:line="100" w:lineRule="atLeast"/>
    </w:pPr>
    <w:rPr>
      <w:rFonts w:ascii="Times New Roman" w:eastAsia="Times New Roman" w:hAnsi="Times New Roman" w:cs="Times New Roman"/>
      <w:sz w:val="16"/>
      <w:szCs w:val="16"/>
      <w:lang w:eastAsia="zh-CN"/>
      <w14:ligatures w14:val="none"/>
    </w:rPr>
  </w:style>
  <w:style w:type="paragraph" w:customStyle="1" w:styleId="Akapitzlist1">
    <w:name w:val="Akapit z listą1"/>
    <w:basedOn w:val="Normalny"/>
    <w:rsid w:val="005C2D06"/>
    <w:pPr>
      <w:suppressAutoHyphens/>
      <w:spacing w:after="0" w:line="100" w:lineRule="atLeast"/>
      <w:ind w:left="708"/>
    </w:pPr>
    <w:rPr>
      <w:rFonts w:ascii="Times New Roman" w:eastAsia="Times New Roman" w:hAnsi="Times New Roman" w:cs="Times New Roman"/>
      <w:lang w:eastAsia="zh-CN"/>
      <w14:ligatures w14:val="none"/>
    </w:rPr>
  </w:style>
  <w:style w:type="paragraph" w:customStyle="1" w:styleId="Default">
    <w:name w:val="Default"/>
    <w:rsid w:val="005C2D06"/>
    <w:pPr>
      <w:suppressAutoHyphens/>
      <w:spacing w:after="0" w:line="100" w:lineRule="atLeast"/>
    </w:pPr>
    <w:rPr>
      <w:rFonts w:ascii="Times New Roman" w:eastAsia="Times New Roman" w:hAnsi="Times New Roman" w:cs="Times New Roman"/>
      <w:color w:val="000000"/>
      <w:lang w:eastAsia="zh-CN"/>
      <w14:ligatures w14:val="none"/>
    </w:rPr>
  </w:style>
  <w:style w:type="paragraph" w:customStyle="1" w:styleId="Texte1xx">
    <w:name w:val="Texte 1.xx"/>
    <w:basedOn w:val="Normalny"/>
    <w:rsid w:val="005C2D06"/>
    <w:pPr>
      <w:suppressAutoHyphens/>
      <w:spacing w:before="120" w:after="120" w:line="100" w:lineRule="atLeast"/>
      <w:ind w:left="1418" w:firstLine="1"/>
      <w:jc w:val="both"/>
    </w:pPr>
    <w:rPr>
      <w:rFonts w:ascii="Arial" w:eastAsia="Times New Roman" w:hAnsi="Arial" w:cs="Arial"/>
      <w:sz w:val="22"/>
      <w:szCs w:val="20"/>
      <w:lang w:eastAsia="zh-CN"/>
      <w14:ligatures w14:val="none"/>
    </w:rPr>
  </w:style>
  <w:style w:type="character" w:customStyle="1" w:styleId="ZwykytekstZnak1">
    <w:name w:val="Zwykły tekst Znak1"/>
    <w:aliases w:val="Zwykły tekst Znak Znak Znak,Znak Znak Znak Znak,Znak Znak Znak1,Znak Znak1, Znak Znak Znak Znak, Znak Znak1 Znak, Znak Znak Znak1, Znak Znak2"/>
    <w:link w:val="Zwykytekst"/>
    <w:uiPriority w:val="99"/>
    <w:rsid w:val="005C2D06"/>
    <w:rPr>
      <w:rFonts w:ascii="Courier New" w:hAnsi="Courier New" w:cs="Courier New"/>
    </w:rPr>
  </w:style>
  <w:style w:type="paragraph" w:customStyle="1" w:styleId="Zwykytekst2">
    <w:name w:val="Zwykły tekst2"/>
    <w:basedOn w:val="Normalny"/>
    <w:rsid w:val="005C2D06"/>
    <w:pPr>
      <w:spacing w:after="0" w:line="240" w:lineRule="auto"/>
    </w:pPr>
    <w:rPr>
      <w:rFonts w:ascii="Courier New" w:eastAsia="Times New Roman" w:hAnsi="Courier New" w:cs="Courier New"/>
      <w:kern w:val="0"/>
      <w:lang w:eastAsia="ar-SA"/>
      <w14:ligatures w14:val="none"/>
    </w:rPr>
  </w:style>
  <w:style w:type="paragraph" w:styleId="Zwykytekst">
    <w:name w:val="Plain Text"/>
    <w:aliases w:val="Zwykły tekst Znak Znak,Znak Znak Znak,Znak Znak,Znak, Znak Znak Znak, Znak Znak1, Znak Znak, Znak"/>
    <w:basedOn w:val="Normalny"/>
    <w:link w:val="ZwykytekstZnak1"/>
    <w:uiPriority w:val="99"/>
    <w:unhideWhenUsed/>
    <w:rsid w:val="005C2D06"/>
    <w:pPr>
      <w:spacing w:after="0" w:line="240" w:lineRule="auto"/>
    </w:pPr>
    <w:rPr>
      <w:rFonts w:ascii="Courier New" w:hAnsi="Courier New" w:cs="Courier New"/>
    </w:rPr>
  </w:style>
  <w:style w:type="character" w:customStyle="1" w:styleId="ZwykytekstZnak">
    <w:name w:val="Zwykły tekst Znak"/>
    <w:basedOn w:val="Domylnaczcionkaakapitu"/>
    <w:uiPriority w:val="99"/>
    <w:semiHidden/>
    <w:rsid w:val="005C2D06"/>
    <w:rPr>
      <w:rFonts w:ascii="Consolas" w:hAnsi="Consolas"/>
      <w:sz w:val="21"/>
      <w:szCs w:val="21"/>
    </w:rPr>
  </w:style>
  <w:style w:type="paragraph" w:customStyle="1" w:styleId="Style10">
    <w:name w:val="Style10"/>
    <w:basedOn w:val="Normalny"/>
    <w:rsid w:val="005C2D06"/>
    <w:pPr>
      <w:spacing w:after="0" w:line="326" w:lineRule="exact"/>
      <w:ind w:left="284" w:hanging="269"/>
      <w:jc w:val="both"/>
    </w:pPr>
    <w:rPr>
      <w:rFonts w:ascii="Tahoma" w:eastAsia="Times New Roman" w:hAnsi="Tahoma" w:cs="Times New Roman"/>
      <w:kern w:val="0"/>
      <w:lang w:eastAsia="pl-PL"/>
      <w14:ligatures w14:val="none"/>
    </w:rPr>
  </w:style>
  <w:style w:type="character" w:customStyle="1" w:styleId="AkapitzlistZnak">
    <w:name w:val="Akapit z listą Znak"/>
    <w:aliases w:val="maz_wyliczenie Znak,opis dzialania Znak,K-P_odwolanie Znak,A_wyliczenie Znak,Akapit z listą5 Znak,Akapit z listą51 Znak,Numerowanie Znak,Akapit z listą BS Znak,Kolorowa lista — akcent 11 Znak,L1 Znak,CW_Lista Znak,2 heading Znak"/>
    <w:link w:val="Akapitzlist"/>
    <w:uiPriority w:val="99"/>
    <w:qFormat/>
    <w:locked/>
    <w:rsid w:val="005C2D06"/>
  </w:style>
  <w:style w:type="paragraph" w:customStyle="1" w:styleId="Style5">
    <w:name w:val="Style5"/>
    <w:basedOn w:val="Normalny"/>
    <w:rsid w:val="005C2D06"/>
    <w:pPr>
      <w:widowControl w:val="0"/>
      <w:suppressAutoHyphens/>
      <w:autoSpaceDE w:val="0"/>
      <w:spacing w:after="0" w:line="195" w:lineRule="exact"/>
      <w:jc w:val="both"/>
    </w:pPr>
    <w:rPr>
      <w:rFonts w:ascii="Arial Unicode MS" w:eastAsia="Arial Unicode MS" w:hAnsi="Arial Unicode MS" w:cs="Arial Unicode MS"/>
      <w:kern w:val="1"/>
      <w:lang w:eastAsia="hi-IN" w:bidi="hi-IN"/>
      <w14:ligatures w14:val="none"/>
    </w:rPr>
  </w:style>
  <w:style w:type="paragraph" w:customStyle="1" w:styleId="Standard">
    <w:name w:val="Standard"/>
    <w:link w:val="StandardZnak"/>
    <w:rsid w:val="005C2D06"/>
    <w:pPr>
      <w:widowControl w:val="0"/>
      <w:suppressAutoHyphens/>
      <w:autoSpaceDN w:val="0"/>
      <w:spacing w:after="0" w:line="360" w:lineRule="atLeast"/>
      <w:jc w:val="both"/>
      <w:textAlignment w:val="baseline"/>
    </w:pPr>
    <w:rPr>
      <w:rFonts w:ascii="Times New Roman" w:eastAsia="Calibri" w:hAnsi="Times New Roman" w:cs="Times New Roman"/>
      <w:kern w:val="3"/>
      <w:lang w:eastAsia="pl-PL"/>
      <w14:ligatures w14:val="none"/>
    </w:rPr>
  </w:style>
  <w:style w:type="character" w:customStyle="1" w:styleId="StandardZnak">
    <w:name w:val="Standard Znak"/>
    <w:link w:val="Standard"/>
    <w:rsid w:val="005C2D06"/>
    <w:rPr>
      <w:rFonts w:ascii="Times New Roman" w:eastAsia="Calibri" w:hAnsi="Times New Roman" w:cs="Times New Roman"/>
      <w:kern w:val="3"/>
      <w:lang w:eastAsia="pl-PL"/>
      <w14:ligatures w14:val="none"/>
    </w:rPr>
  </w:style>
  <w:style w:type="paragraph" w:customStyle="1" w:styleId="Stopka1">
    <w:name w:val="Stopka1"/>
    <w:basedOn w:val="Normalny"/>
    <w:uiPriority w:val="99"/>
    <w:rsid w:val="00BD2402"/>
    <w:pPr>
      <w:tabs>
        <w:tab w:val="center" w:pos="4536"/>
        <w:tab w:val="right" w:pos="9072"/>
      </w:tabs>
      <w:suppressAutoHyphens/>
      <w:spacing w:after="200" w:line="276" w:lineRule="auto"/>
    </w:pPr>
    <w:rPr>
      <w:rFonts w:ascii="Times New Roman" w:eastAsia="Times New Roman" w:hAnsi="Times New Roman" w:cs="Times New Roman"/>
      <w:kern w:val="0"/>
      <w:szCs w:val="20"/>
      <w14:ligatures w14:val="none"/>
    </w:rPr>
  </w:style>
  <w:style w:type="paragraph" w:styleId="Poprawka">
    <w:name w:val="Revision"/>
    <w:hidden/>
    <w:uiPriority w:val="99"/>
    <w:semiHidden/>
    <w:rsid w:val="003156DC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mailto:biuro@kzpg.pl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mailto:biuro@kzpg.pl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efaktury@ue.poznan.pl" TargetMode="Externa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hyperlink" Target="mailto:administracja@lebork.sr.gov.pl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72A7484B3159D4BA066DC03B94EA939" ma:contentTypeVersion="10" ma:contentTypeDescription="Utwórz nowy dokument." ma:contentTypeScope="" ma:versionID="27c4135f3135ef0e788e7832f56f03c1">
  <xsd:schema xmlns:xsd="http://www.w3.org/2001/XMLSchema" xmlns:xs="http://www.w3.org/2001/XMLSchema" xmlns:p="http://schemas.microsoft.com/office/2006/metadata/properties" xmlns:ns2="92f2537f-bda9-4bfb-b53b-4a224d28915e" targetNamespace="http://schemas.microsoft.com/office/2006/metadata/properties" ma:root="true" ma:fieldsID="f83e6d281ced5a03abc8e2f82479eacf" ns2:_="">
    <xsd:import namespace="92f2537f-bda9-4bfb-b53b-4a224d28915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2:lcf76f155ced4ddcb4097134ff3c332f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f2537f-bda9-4bfb-b53b-4a224d28915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Tagi obrazów" ma:readOnly="false" ma:fieldId="{5cf76f15-5ced-4ddc-b409-7134ff3c332f}" ma:taxonomyMulti="true" ma:sspId="fad7681e-d3ca-48b1-aca5-ac14ab00351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2f2537f-bda9-4bfb-b53b-4a224d28915e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CDBC553-182F-4798-931B-2A8049E985D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2f2537f-bda9-4bfb-b53b-4a224d28915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791E801-DC84-4BBE-AD35-1AE977EAE5CB}">
  <ds:schemaRefs>
    <ds:schemaRef ds:uri="http://schemas.microsoft.com/office/2006/metadata/properties"/>
    <ds:schemaRef ds:uri="http://schemas.microsoft.com/office/infopath/2007/PartnerControls"/>
    <ds:schemaRef ds:uri="92f2537f-bda9-4bfb-b53b-4a224d28915e"/>
  </ds:schemaRefs>
</ds:datastoreItem>
</file>

<file path=customXml/itemProps3.xml><?xml version="1.0" encoding="utf-8"?>
<ds:datastoreItem xmlns:ds="http://schemas.openxmlformats.org/officeDocument/2006/customXml" ds:itemID="{7218839D-075A-4619-BA6A-9C39B69FF8F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14</Pages>
  <Words>4708</Words>
  <Characters>28254</Characters>
  <Application>Microsoft Office Word</Application>
  <DocSecurity>0</DocSecurity>
  <Lines>235</Lines>
  <Paragraphs>65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</Company>
  <LinksUpToDate>false</LinksUpToDate>
  <CharactersWithSpaces>32897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Blanka Szlachta</dc:creator>
  <cp:lastModifiedBy>tomasz glinkowski</cp:lastModifiedBy>
  <cp:revision>6</cp:revision>
  <cp:lastPrinted>2026-04-16T18:23:00Z</cp:lastPrinted>
  <dcterms:created xsi:type="dcterms:W3CDTF">2026-04-23T06:25:00Z</dcterms:created>
  <dcterms:modified xsi:type="dcterms:W3CDTF">2026-04-29T19:31:00Z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0x010100872A7484B3159D4BA066DC03B94EA939</vt:lpwstr>
  </property>
  <property fmtid="{D5CDD505-2E9C-101B-9397-08002B2CF9AE}" pid="3" name="MediaServiceImageTags">
    <vt:lpwstr/>
  </property>
</Properties>
</file>